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79BE" w14:textId="77777777" w:rsidR="00FF6836" w:rsidRPr="000B5CB1" w:rsidRDefault="00452DA5" w:rsidP="00FF6836">
      <w:pPr>
        <w:rPr>
          <w:sz w:val="22"/>
          <w:szCs w:val="22"/>
        </w:rPr>
      </w:pPr>
      <w:r w:rsidRPr="000B5CB1">
        <w:rPr>
          <w:noProof/>
          <w:sz w:val="22"/>
          <w:szCs w:val="22"/>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1BF1403" w14:textId="77777777" w:rsidR="00FF6836" w:rsidRPr="000B5CB1" w:rsidRDefault="00FF6836" w:rsidP="00FF6836">
      <w:pPr>
        <w:rPr>
          <w:b/>
          <w:sz w:val="22"/>
          <w:szCs w:val="22"/>
        </w:rPr>
      </w:pPr>
      <w:r w:rsidRPr="000B5CB1">
        <w:rPr>
          <w:b/>
          <w:sz w:val="22"/>
          <w:szCs w:val="22"/>
        </w:rPr>
        <w:t>Oblakova ulica 5</w:t>
      </w:r>
    </w:p>
    <w:p w14:paraId="2A6F9474" w14:textId="77777777" w:rsidR="00FF6836" w:rsidRPr="000B5CB1" w:rsidRDefault="00FF6836" w:rsidP="00FF6836">
      <w:pPr>
        <w:rPr>
          <w:b/>
          <w:sz w:val="22"/>
          <w:szCs w:val="22"/>
        </w:rPr>
      </w:pPr>
      <w:r w:rsidRPr="000B5CB1">
        <w:rPr>
          <w:b/>
          <w:sz w:val="22"/>
          <w:szCs w:val="22"/>
        </w:rPr>
        <w:t>3000  Celje</w:t>
      </w:r>
    </w:p>
    <w:p w14:paraId="159EE60F" w14:textId="77777777" w:rsidR="00B54F10" w:rsidRPr="000B5CB1" w:rsidRDefault="00B54F10">
      <w:pPr>
        <w:pStyle w:val="Naslov6"/>
        <w:ind w:firstLine="708"/>
        <w:rPr>
          <w:rFonts w:ascii="Times New Roman" w:hAnsi="Times New Roman" w:cs="Times New Roman"/>
          <w:sz w:val="22"/>
          <w:szCs w:val="22"/>
        </w:rPr>
      </w:pPr>
    </w:p>
    <w:p w14:paraId="0BEC7E9B" w14:textId="77777777" w:rsidR="00B54F10" w:rsidRPr="000B5CB1" w:rsidRDefault="00B54F10">
      <w:pPr>
        <w:pStyle w:val="Naslov6"/>
        <w:ind w:firstLine="708"/>
        <w:rPr>
          <w:rFonts w:ascii="Times New Roman" w:hAnsi="Times New Roman" w:cs="Times New Roman"/>
          <w:sz w:val="22"/>
          <w:szCs w:val="22"/>
        </w:rPr>
      </w:pPr>
    </w:p>
    <w:p w14:paraId="0AC1B9C8" w14:textId="77777777" w:rsidR="00B54F10" w:rsidRPr="000B5CB1" w:rsidRDefault="00B54F10">
      <w:pPr>
        <w:pStyle w:val="Naslov6"/>
        <w:ind w:firstLine="708"/>
        <w:rPr>
          <w:rFonts w:ascii="Times New Roman" w:hAnsi="Times New Roman" w:cs="Times New Roman"/>
          <w:sz w:val="22"/>
          <w:szCs w:val="22"/>
        </w:rPr>
      </w:pPr>
    </w:p>
    <w:p w14:paraId="4500ED58" w14:textId="77777777" w:rsidR="000D3B55" w:rsidRPr="000B5CB1" w:rsidRDefault="000D3B55" w:rsidP="000D3B55">
      <w:pPr>
        <w:rPr>
          <w:sz w:val="22"/>
          <w:szCs w:val="22"/>
        </w:rPr>
      </w:pPr>
    </w:p>
    <w:p w14:paraId="4F9E31F1" w14:textId="77777777" w:rsidR="000D3B55" w:rsidRPr="000B5CB1" w:rsidRDefault="000D3B55" w:rsidP="000D3B55">
      <w:pPr>
        <w:rPr>
          <w:sz w:val="22"/>
          <w:szCs w:val="22"/>
        </w:rPr>
      </w:pPr>
    </w:p>
    <w:p w14:paraId="02EED6C0" w14:textId="77777777" w:rsidR="000D3B55" w:rsidRPr="000B5CB1" w:rsidRDefault="000D3B55" w:rsidP="000D3B55">
      <w:pPr>
        <w:rPr>
          <w:sz w:val="22"/>
          <w:szCs w:val="22"/>
        </w:rPr>
      </w:pPr>
    </w:p>
    <w:p w14:paraId="1FB14251" w14:textId="77777777" w:rsidR="000D3B55" w:rsidRPr="000B5CB1" w:rsidRDefault="000D3B55" w:rsidP="000D3B55">
      <w:pPr>
        <w:rPr>
          <w:sz w:val="22"/>
          <w:szCs w:val="22"/>
        </w:rPr>
      </w:pPr>
    </w:p>
    <w:p w14:paraId="6E49EA9A" w14:textId="77777777" w:rsidR="000D3B55" w:rsidRPr="000B5CB1" w:rsidRDefault="000D3B55" w:rsidP="000D3B55">
      <w:pPr>
        <w:rPr>
          <w:sz w:val="22"/>
          <w:szCs w:val="22"/>
        </w:rPr>
      </w:pPr>
    </w:p>
    <w:p w14:paraId="24BA0A3C" w14:textId="77777777" w:rsidR="000D3B55" w:rsidRPr="000B5CB1" w:rsidRDefault="000D3B55" w:rsidP="000D3B55">
      <w:pPr>
        <w:rPr>
          <w:sz w:val="22"/>
          <w:szCs w:val="22"/>
        </w:rPr>
      </w:pPr>
    </w:p>
    <w:p w14:paraId="1027760B" w14:textId="77777777" w:rsidR="00B54F10" w:rsidRPr="000B5CB1" w:rsidRDefault="00B54F10">
      <w:pPr>
        <w:pStyle w:val="Naslov6"/>
        <w:ind w:firstLine="708"/>
        <w:rPr>
          <w:rFonts w:ascii="Times New Roman" w:hAnsi="Times New Roman" w:cs="Times New Roman"/>
          <w:sz w:val="22"/>
          <w:szCs w:val="22"/>
        </w:rPr>
      </w:pPr>
    </w:p>
    <w:p w14:paraId="54E83A18" w14:textId="77777777" w:rsidR="00FF6836" w:rsidRPr="000B5CB1" w:rsidRDefault="00FF6836" w:rsidP="00FF6836">
      <w:pPr>
        <w:pStyle w:val="Naslov"/>
        <w:rPr>
          <w:sz w:val="22"/>
          <w:szCs w:val="22"/>
        </w:rPr>
      </w:pPr>
      <w:r w:rsidRPr="000B5CB1">
        <w:rPr>
          <w:sz w:val="22"/>
          <w:szCs w:val="22"/>
        </w:rPr>
        <w:t>RAZPISNA DOKUMENTACIJA</w:t>
      </w:r>
    </w:p>
    <w:p w14:paraId="6C098A1A" w14:textId="77777777" w:rsidR="00FF6836" w:rsidRPr="000B5CB1" w:rsidRDefault="00FF6836" w:rsidP="00FF6836">
      <w:pPr>
        <w:pStyle w:val="Naslov"/>
        <w:rPr>
          <w:sz w:val="22"/>
          <w:szCs w:val="22"/>
        </w:rPr>
      </w:pPr>
      <w:r w:rsidRPr="000B5CB1">
        <w:rPr>
          <w:sz w:val="22"/>
          <w:szCs w:val="22"/>
        </w:rPr>
        <w:t>za oddajo javnega naročila</w:t>
      </w:r>
    </w:p>
    <w:p w14:paraId="4503EA0D" w14:textId="77777777" w:rsidR="00FF6836" w:rsidRPr="000B5CB1" w:rsidRDefault="00FF6836" w:rsidP="00FF6836">
      <w:pPr>
        <w:pStyle w:val="Naslov"/>
        <w:rPr>
          <w:sz w:val="22"/>
          <w:szCs w:val="22"/>
        </w:rPr>
      </w:pPr>
    </w:p>
    <w:p w14:paraId="4236D00F" w14:textId="77777777" w:rsidR="00FF6836" w:rsidRPr="000B5CB1" w:rsidRDefault="00FF6836" w:rsidP="00FF6836">
      <w:pPr>
        <w:pStyle w:val="Naslov"/>
        <w:rPr>
          <w:sz w:val="22"/>
          <w:szCs w:val="22"/>
        </w:rPr>
      </w:pPr>
    </w:p>
    <w:p w14:paraId="4BD8B966" w14:textId="77777777" w:rsidR="00FF6836" w:rsidRPr="000B5CB1" w:rsidRDefault="00FF6836" w:rsidP="00452DA5">
      <w:pPr>
        <w:pStyle w:val="Naslov"/>
        <w:jc w:val="left"/>
        <w:rPr>
          <w:sz w:val="22"/>
          <w:szCs w:val="22"/>
        </w:rPr>
      </w:pPr>
    </w:p>
    <w:p w14:paraId="544D51C0" w14:textId="01E394F5" w:rsidR="00A74734" w:rsidRPr="000B5CB1" w:rsidRDefault="00A74734" w:rsidP="00E60D3C">
      <w:pPr>
        <w:pStyle w:val="Brezrazmikov"/>
        <w:ind w:left="1418" w:firstLine="709"/>
        <w:rPr>
          <w:b/>
          <w:sz w:val="22"/>
          <w:szCs w:val="22"/>
        </w:rPr>
      </w:pPr>
      <w:r w:rsidRPr="000B5CB1">
        <w:rPr>
          <w:b/>
          <w:sz w:val="22"/>
          <w:szCs w:val="22"/>
        </w:rPr>
        <w:t>»</w:t>
      </w:r>
      <w:r w:rsidR="00A6629B">
        <w:rPr>
          <w:b/>
          <w:sz w:val="22"/>
          <w:szCs w:val="22"/>
        </w:rPr>
        <w:t>Dobava</w:t>
      </w:r>
      <w:r w:rsidR="00E60D3C">
        <w:rPr>
          <w:b/>
          <w:sz w:val="22"/>
          <w:szCs w:val="22"/>
        </w:rPr>
        <w:t xml:space="preserve"> </w:t>
      </w:r>
      <w:r w:rsidR="006056AF">
        <w:rPr>
          <w:b/>
          <w:sz w:val="22"/>
          <w:szCs w:val="22"/>
        </w:rPr>
        <w:t xml:space="preserve">materiala za delo v aseptičnih prostorih, brezigelni konekti, spojke, ventili </w:t>
      </w:r>
      <w:r w:rsidR="00E60D3C">
        <w:rPr>
          <w:b/>
          <w:sz w:val="22"/>
          <w:szCs w:val="22"/>
        </w:rPr>
        <w:t>za obdobje štirih let</w:t>
      </w:r>
      <w:r w:rsidR="00C82985" w:rsidRPr="000B5CB1">
        <w:rPr>
          <w:b/>
          <w:sz w:val="22"/>
          <w:szCs w:val="22"/>
        </w:rPr>
        <w:t>«</w:t>
      </w:r>
    </w:p>
    <w:p w14:paraId="35460878" w14:textId="77777777" w:rsidR="00FF6836" w:rsidRPr="000B5CB1" w:rsidRDefault="00FF6836" w:rsidP="00FF6836">
      <w:pPr>
        <w:pStyle w:val="Brezrazmikov"/>
        <w:jc w:val="center"/>
        <w:rPr>
          <w:b/>
          <w:sz w:val="22"/>
          <w:szCs w:val="22"/>
        </w:rPr>
      </w:pPr>
    </w:p>
    <w:p w14:paraId="5ABFB5A4" w14:textId="77777777" w:rsidR="00FF6836" w:rsidRPr="000B5CB1" w:rsidRDefault="00FF6836" w:rsidP="00FF6836">
      <w:pPr>
        <w:pStyle w:val="Naslov"/>
        <w:rPr>
          <w:sz w:val="22"/>
          <w:szCs w:val="22"/>
        </w:rPr>
      </w:pPr>
    </w:p>
    <w:p w14:paraId="07A82A73" w14:textId="7CAED09F" w:rsidR="00452DA5" w:rsidRPr="000B5CB1" w:rsidRDefault="0070470D" w:rsidP="00C2376E">
      <w:pPr>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59713765" w14:textId="77777777" w:rsidR="00452DA5" w:rsidRPr="000B5CB1" w:rsidRDefault="00452DA5" w:rsidP="00452DA5">
      <w:pPr>
        <w:rPr>
          <w:sz w:val="22"/>
          <w:szCs w:val="22"/>
        </w:rPr>
      </w:pPr>
    </w:p>
    <w:p w14:paraId="676711AE" w14:textId="77777777" w:rsidR="00090AF6" w:rsidRPr="000B5CB1" w:rsidRDefault="00090AF6" w:rsidP="00452DA5">
      <w:pPr>
        <w:pStyle w:val="Naslov"/>
        <w:jc w:val="left"/>
        <w:rPr>
          <w:sz w:val="22"/>
          <w:szCs w:val="22"/>
        </w:rPr>
      </w:pPr>
    </w:p>
    <w:p w14:paraId="781E20F1" w14:textId="77777777" w:rsidR="00A64C53" w:rsidRPr="000B5CB1" w:rsidRDefault="00A64C53" w:rsidP="00FF6836">
      <w:pPr>
        <w:pStyle w:val="Naslov"/>
        <w:rPr>
          <w:sz w:val="22"/>
          <w:szCs w:val="22"/>
        </w:rPr>
      </w:pPr>
    </w:p>
    <w:p w14:paraId="36E2AA7F" w14:textId="77777777" w:rsidR="00A64C53" w:rsidRPr="000B5CB1" w:rsidRDefault="00A64C53" w:rsidP="00FF6836">
      <w:pPr>
        <w:pStyle w:val="Naslov"/>
        <w:rPr>
          <w:sz w:val="22"/>
          <w:szCs w:val="22"/>
        </w:rPr>
      </w:pPr>
      <w:r w:rsidRPr="000B5CB1">
        <w:rPr>
          <w:sz w:val="22"/>
          <w:szCs w:val="22"/>
        </w:rPr>
        <w:t>Vsebina:</w:t>
      </w:r>
    </w:p>
    <w:p w14:paraId="30B3A82C" w14:textId="77777777" w:rsidR="00A64C53" w:rsidRPr="000B5CB1" w:rsidRDefault="00A64C53" w:rsidP="00FF6836">
      <w:pPr>
        <w:pStyle w:val="Naslov"/>
        <w:rPr>
          <w:sz w:val="22"/>
          <w:szCs w:val="22"/>
        </w:rPr>
      </w:pPr>
    </w:p>
    <w:p w14:paraId="7747783F" w14:textId="060E19B4" w:rsidR="00A64C53" w:rsidRPr="000B5CB1" w:rsidRDefault="00A64C53" w:rsidP="00681C7B">
      <w:pPr>
        <w:numPr>
          <w:ilvl w:val="0"/>
          <w:numId w:val="17"/>
        </w:numPr>
        <w:jc w:val="both"/>
        <w:rPr>
          <w:sz w:val="22"/>
          <w:szCs w:val="22"/>
        </w:rPr>
      </w:pPr>
      <w:r w:rsidRPr="000B5CB1">
        <w:rPr>
          <w:sz w:val="22"/>
          <w:szCs w:val="22"/>
        </w:rPr>
        <w:t>Navodila ponudnikom za izdelavo ponudbe (OBR-1)</w:t>
      </w:r>
      <w:r w:rsidR="00090AF6" w:rsidRPr="000B5CB1">
        <w:rPr>
          <w:sz w:val="22"/>
          <w:szCs w:val="22"/>
        </w:rPr>
        <w:t>,</w:t>
      </w:r>
    </w:p>
    <w:p w14:paraId="0BDD080B" w14:textId="77777777" w:rsidR="00A64C53" w:rsidRPr="000B5CB1" w:rsidRDefault="00A64C53" w:rsidP="00681C7B">
      <w:pPr>
        <w:numPr>
          <w:ilvl w:val="0"/>
          <w:numId w:val="17"/>
        </w:numPr>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398A4AEA" w14:textId="77777777" w:rsidR="008A4626" w:rsidRPr="000B5CB1" w:rsidRDefault="004B2C19" w:rsidP="00681C7B">
      <w:pPr>
        <w:numPr>
          <w:ilvl w:val="0"/>
          <w:numId w:val="17"/>
        </w:numPr>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0968C056" w14:textId="77777777" w:rsidR="002B7902" w:rsidRPr="000B5CB1" w:rsidRDefault="002B7902" w:rsidP="00681C7B">
      <w:pPr>
        <w:numPr>
          <w:ilvl w:val="0"/>
          <w:numId w:val="17"/>
        </w:numPr>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12A7681B" w14:textId="77777777" w:rsidR="003A7388" w:rsidRPr="000B5CB1" w:rsidRDefault="003A7388" w:rsidP="00681C7B">
      <w:pPr>
        <w:numPr>
          <w:ilvl w:val="0"/>
          <w:numId w:val="17"/>
        </w:numPr>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3B518483" w14:textId="77777777" w:rsidR="003A7388" w:rsidRPr="000B5CB1" w:rsidRDefault="003A7388" w:rsidP="00681C7B">
      <w:pPr>
        <w:numPr>
          <w:ilvl w:val="0"/>
          <w:numId w:val="17"/>
        </w:numPr>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415571FA" w14:textId="7D15AEA4" w:rsidR="00197308" w:rsidRDefault="0022398B" w:rsidP="00681C7B">
      <w:pPr>
        <w:numPr>
          <w:ilvl w:val="0"/>
          <w:numId w:val="17"/>
        </w:numPr>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43D9BE9E" w14:textId="50F9915C" w:rsidR="00ED46A9" w:rsidRPr="00F60B58" w:rsidRDefault="00F60B58" w:rsidP="00F60B58">
      <w:pPr>
        <w:numPr>
          <w:ilvl w:val="0"/>
          <w:numId w:val="17"/>
        </w:numPr>
        <w:jc w:val="both"/>
        <w:rPr>
          <w:sz w:val="22"/>
          <w:szCs w:val="22"/>
        </w:rPr>
      </w:pPr>
      <w:r>
        <w:rPr>
          <w:sz w:val="22"/>
          <w:szCs w:val="22"/>
        </w:rPr>
        <w:t>Menična izjava za zavarovanje resnosti ponudbe (OBR-8)</w:t>
      </w:r>
    </w:p>
    <w:p w14:paraId="23995087" w14:textId="77777777" w:rsidR="00D978A6" w:rsidRPr="000B5CB1" w:rsidRDefault="00D978A6" w:rsidP="00681C7B">
      <w:pPr>
        <w:numPr>
          <w:ilvl w:val="0"/>
          <w:numId w:val="17"/>
        </w:numPr>
        <w:jc w:val="both"/>
        <w:rPr>
          <w:sz w:val="22"/>
          <w:szCs w:val="22"/>
        </w:rPr>
      </w:pPr>
      <w:r w:rsidRPr="000B5CB1">
        <w:rPr>
          <w:sz w:val="22"/>
          <w:szCs w:val="22"/>
        </w:rPr>
        <w:t>Podatki o ponudniku (OBR-9)</w:t>
      </w:r>
    </w:p>
    <w:p w14:paraId="4BB2FFA4" w14:textId="4E544A42" w:rsidR="003A7388" w:rsidRDefault="003A7388" w:rsidP="00681C7B">
      <w:pPr>
        <w:numPr>
          <w:ilvl w:val="0"/>
          <w:numId w:val="17"/>
        </w:numPr>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0795123D" w14:textId="6601ED6F" w:rsidR="00AA5587" w:rsidRPr="00363C99" w:rsidRDefault="00AA5587" w:rsidP="00AA5587">
      <w:pPr>
        <w:numPr>
          <w:ilvl w:val="0"/>
          <w:numId w:val="17"/>
        </w:numPr>
        <w:jc w:val="both"/>
        <w:rPr>
          <w:sz w:val="22"/>
          <w:szCs w:val="22"/>
        </w:rPr>
      </w:pPr>
      <w:r w:rsidRPr="00363C99">
        <w:rPr>
          <w:sz w:val="22"/>
          <w:szCs w:val="22"/>
        </w:rPr>
        <w:t>Izjava za pridobitev podatkov iz kazenske evidence pravnih oseb (OBR-</w:t>
      </w:r>
      <w:r>
        <w:rPr>
          <w:sz w:val="22"/>
          <w:szCs w:val="22"/>
        </w:rPr>
        <w:t>11</w:t>
      </w:r>
      <w:r w:rsidRPr="00363C99">
        <w:rPr>
          <w:sz w:val="22"/>
          <w:szCs w:val="22"/>
        </w:rPr>
        <w:t>),</w:t>
      </w:r>
    </w:p>
    <w:p w14:paraId="7CE97411" w14:textId="39B60503" w:rsidR="00AA5587" w:rsidRPr="00363C99" w:rsidRDefault="00AA5587" w:rsidP="00AA5587">
      <w:pPr>
        <w:numPr>
          <w:ilvl w:val="0"/>
          <w:numId w:val="17"/>
        </w:numPr>
        <w:jc w:val="both"/>
        <w:rPr>
          <w:sz w:val="22"/>
          <w:szCs w:val="22"/>
        </w:rPr>
      </w:pPr>
      <w:r w:rsidRPr="00363C99">
        <w:rPr>
          <w:sz w:val="22"/>
          <w:szCs w:val="22"/>
        </w:rPr>
        <w:t>Izjava za pridobitev podatkov iz kazenske evidence fizičnih  oseb (OBR-</w:t>
      </w:r>
      <w:r>
        <w:rPr>
          <w:sz w:val="22"/>
          <w:szCs w:val="22"/>
        </w:rPr>
        <w:t>12</w:t>
      </w:r>
      <w:r w:rsidRPr="00363C99">
        <w:rPr>
          <w:sz w:val="22"/>
          <w:szCs w:val="22"/>
        </w:rPr>
        <w:t>)</w:t>
      </w:r>
      <w:r>
        <w:rPr>
          <w:sz w:val="22"/>
          <w:szCs w:val="22"/>
        </w:rPr>
        <w:t>.</w:t>
      </w:r>
    </w:p>
    <w:p w14:paraId="12B1B6D2" w14:textId="5EAF5678" w:rsidR="00AA5587" w:rsidRPr="000B5CB1" w:rsidRDefault="00AA5587" w:rsidP="00AA5587">
      <w:pPr>
        <w:ind w:left="927"/>
        <w:jc w:val="both"/>
        <w:rPr>
          <w:sz w:val="22"/>
          <w:szCs w:val="22"/>
        </w:rPr>
      </w:pPr>
    </w:p>
    <w:p w14:paraId="606A3AD0" w14:textId="77777777" w:rsidR="00A64C53" w:rsidRPr="000B5CB1" w:rsidRDefault="00A64C53" w:rsidP="002246CC">
      <w:pPr>
        <w:pStyle w:val="Naslov"/>
        <w:jc w:val="left"/>
        <w:rPr>
          <w:sz w:val="22"/>
          <w:szCs w:val="22"/>
        </w:rPr>
      </w:pPr>
    </w:p>
    <w:p w14:paraId="665F2DBA" w14:textId="77777777" w:rsidR="00FF6836" w:rsidRPr="000B5CB1" w:rsidRDefault="00FF6836" w:rsidP="00FF6836">
      <w:pPr>
        <w:pStyle w:val="Naslov"/>
        <w:rPr>
          <w:sz w:val="22"/>
          <w:szCs w:val="22"/>
        </w:rPr>
      </w:pPr>
    </w:p>
    <w:p w14:paraId="6C6A358C" w14:textId="77777777" w:rsidR="00FF6836" w:rsidRPr="000B5CB1" w:rsidRDefault="00FF6836" w:rsidP="00FF6836">
      <w:pPr>
        <w:pStyle w:val="Naslov"/>
        <w:rPr>
          <w:sz w:val="22"/>
          <w:szCs w:val="22"/>
        </w:rPr>
      </w:pPr>
    </w:p>
    <w:p w14:paraId="41953B2A" w14:textId="77777777" w:rsidR="00FF6836" w:rsidRPr="000B5CB1"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B5CB1" w:rsidRPr="000B5CB1" w14:paraId="3158E42E" w14:textId="77777777" w:rsidTr="00936C99">
        <w:tc>
          <w:tcPr>
            <w:tcW w:w="4464" w:type="dxa"/>
          </w:tcPr>
          <w:p w14:paraId="150B851D" w14:textId="77777777" w:rsidR="000D3B55" w:rsidRPr="000B5CB1" w:rsidRDefault="000D3B55" w:rsidP="00936C99">
            <w:pPr>
              <w:spacing w:line="276" w:lineRule="auto"/>
              <w:jc w:val="both"/>
              <w:rPr>
                <w:sz w:val="22"/>
                <w:szCs w:val="22"/>
                <w:lang w:eastAsia="en-US"/>
              </w:rPr>
            </w:pPr>
          </w:p>
        </w:tc>
        <w:tc>
          <w:tcPr>
            <w:tcW w:w="4464" w:type="dxa"/>
          </w:tcPr>
          <w:p w14:paraId="75FE6E9E"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510A1095" w14:textId="310FC5BB" w:rsidR="00A21C4C" w:rsidRDefault="00A21C4C" w:rsidP="002246CC">
            <w:pPr>
              <w:spacing w:line="276" w:lineRule="auto"/>
              <w:jc w:val="both"/>
              <w:rPr>
                <w:sz w:val="22"/>
                <w:szCs w:val="22"/>
                <w:lang w:eastAsia="en-US"/>
              </w:rPr>
            </w:pPr>
            <w:r>
              <w:rPr>
                <w:sz w:val="22"/>
                <w:szCs w:val="22"/>
                <w:lang w:eastAsia="en-US"/>
              </w:rPr>
              <w:t>Direktor</w:t>
            </w:r>
          </w:p>
          <w:p w14:paraId="7E7F09C3" w14:textId="70494AD4" w:rsidR="002246CC" w:rsidRDefault="00A21C4C" w:rsidP="002246CC">
            <w:pPr>
              <w:spacing w:line="276" w:lineRule="auto"/>
              <w:jc w:val="both"/>
              <w:rPr>
                <w:sz w:val="22"/>
                <w:szCs w:val="22"/>
                <w:lang w:eastAsia="en-US"/>
              </w:rPr>
            </w:pPr>
            <w:r>
              <w:rPr>
                <w:sz w:val="22"/>
                <w:szCs w:val="22"/>
                <w:lang w:eastAsia="en-US"/>
              </w:rPr>
              <w:t>Alekasander Svetelšek, mag.</w:t>
            </w:r>
          </w:p>
          <w:p w14:paraId="7416FF9B" w14:textId="11582B3A" w:rsidR="002246CC" w:rsidRPr="000B5CB1" w:rsidRDefault="002246CC" w:rsidP="002246CC">
            <w:pPr>
              <w:spacing w:line="276" w:lineRule="auto"/>
              <w:jc w:val="both"/>
              <w:rPr>
                <w:sz w:val="22"/>
                <w:szCs w:val="22"/>
                <w:lang w:eastAsia="en-US"/>
              </w:rPr>
            </w:pPr>
          </w:p>
        </w:tc>
      </w:tr>
      <w:tr w:rsidR="000D3B55" w:rsidRPr="000B5CB1" w14:paraId="1678C935" w14:textId="77777777" w:rsidTr="00936C99">
        <w:tc>
          <w:tcPr>
            <w:tcW w:w="4464" w:type="dxa"/>
          </w:tcPr>
          <w:p w14:paraId="3A3690C1" w14:textId="77777777" w:rsidR="000D3B55" w:rsidRPr="000B5CB1" w:rsidRDefault="000D3B55" w:rsidP="00936C99">
            <w:pPr>
              <w:spacing w:line="276" w:lineRule="auto"/>
              <w:jc w:val="both"/>
              <w:rPr>
                <w:sz w:val="22"/>
                <w:szCs w:val="22"/>
                <w:lang w:eastAsia="en-US"/>
              </w:rPr>
            </w:pPr>
          </w:p>
        </w:tc>
        <w:tc>
          <w:tcPr>
            <w:tcW w:w="4464" w:type="dxa"/>
          </w:tcPr>
          <w:p w14:paraId="5A5BFFFF"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32CBBB7D" w14:textId="77777777" w:rsidR="00452DA5" w:rsidRPr="000B5CB1" w:rsidRDefault="00452DA5" w:rsidP="00FF6836">
      <w:pPr>
        <w:jc w:val="both"/>
        <w:rPr>
          <w:b/>
          <w:sz w:val="22"/>
          <w:szCs w:val="22"/>
        </w:rPr>
      </w:pPr>
    </w:p>
    <w:p w14:paraId="4CE47DF4" w14:textId="77777777" w:rsidR="00452DA5" w:rsidRPr="000B5CB1" w:rsidRDefault="00452DA5" w:rsidP="00FF6836">
      <w:pPr>
        <w:jc w:val="both"/>
        <w:rPr>
          <w:b/>
          <w:sz w:val="22"/>
          <w:szCs w:val="22"/>
        </w:rPr>
      </w:pPr>
    </w:p>
    <w:p w14:paraId="74C0E7C8" w14:textId="77777777" w:rsidR="00FF6836" w:rsidRPr="000B5CB1" w:rsidRDefault="00FF6836" w:rsidP="00FF6836">
      <w:pPr>
        <w:jc w:val="both"/>
        <w:rPr>
          <w:b/>
          <w:sz w:val="22"/>
          <w:szCs w:val="22"/>
        </w:rPr>
      </w:pPr>
    </w:p>
    <w:p w14:paraId="2788E44F" w14:textId="77777777" w:rsidR="00090AF6" w:rsidRPr="000B5CB1" w:rsidRDefault="00090AF6" w:rsidP="00FF6836">
      <w:pPr>
        <w:jc w:val="both"/>
        <w:rPr>
          <w:b/>
          <w:sz w:val="22"/>
          <w:szCs w:val="22"/>
        </w:rPr>
      </w:pPr>
    </w:p>
    <w:p w14:paraId="49AB7FE4" w14:textId="77777777" w:rsidR="00090AF6" w:rsidRPr="000B5CB1" w:rsidRDefault="00090AF6" w:rsidP="00FF6836">
      <w:pPr>
        <w:jc w:val="both"/>
        <w:rPr>
          <w:b/>
          <w:sz w:val="22"/>
          <w:szCs w:val="22"/>
        </w:rPr>
      </w:pPr>
    </w:p>
    <w:p w14:paraId="53563BD2" w14:textId="77777777" w:rsidR="00FF6836" w:rsidRPr="000B5CB1" w:rsidRDefault="00FF6836" w:rsidP="00FF6836">
      <w:pPr>
        <w:pStyle w:val="Brezrazmikov"/>
        <w:ind w:left="2160"/>
        <w:jc w:val="center"/>
        <w:rPr>
          <w:sz w:val="22"/>
          <w:szCs w:val="22"/>
        </w:rPr>
      </w:pPr>
    </w:p>
    <w:p w14:paraId="2E41DA01" w14:textId="77777777" w:rsidR="004479A2" w:rsidRPr="000B5CB1" w:rsidRDefault="004479A2" w:rsidP="00FF6836">
      <w:pPr>
        <w:pStyle w:val="Brezrazmikov"/>
        <w:ind w:left="2160"/>
        <w:jc w:val="center"/>
        <w:rPr>
          <w:sz w:val="22"/>
          <w:szCs w:val="22"/>
        </w:rPr>
      </w:pPr>
    </w:p>
    <w:p w14:paraId="72FAE07B" w14:textId="2A7248CF" w:rsidR="00FF6836" w:rsidRPr="000B5CB1" w:rsidRDefault="00FF6836" w:rsidP="00C2376E">
      <w:pPr>
        <w:pStyle w:val="Brezrazmikov"/>
        <w:ind w:left="2836" w:firstLine="709"/>
        <w:rPr>
          <w:rStyle w:val="Krepko"/>
          <w:bCs/>
          <w:sz w:val="22"/>
          <w:szCs w:val="22"/>
        </w:rPr>
      </w:pPr>
      <w:r w:rsidRPr="000B5CB1">
        <w:rPr>
          <w:rStyle w:val="Krepko"/>
          <w:bCs/>
          <w:sz w:val="22"/>
          <w:szCs w:val="22"/>
        </w:rPr>
        <w:t xml:space="preserve">Celje, </w:t>
      </w:r>
      <w:r w:rsidR="00C2376E">
        <w:rPr>
          <w:rStyle w:val="Krepko"/>
          <w:bCs/>
          <w:sz w:val="22"/>
          <w:szCs w:val="22"/>
        </w:rPr>
        <w:t>junij</w:t>
      </w:r>
      <w:r w:rsidR="00D806A1" w:rsidRPr="000B5CB1">
        <w:rPr>
          <w:rStyle w:val="Krepko"/>
          <w:bCs/>
          <w:sz w:val="22"/>
          <w:szCs w:val="22"/>
        </w:rPr>
        <w:t xml:space="preserve"> </w:t>
      </w:r>
      <w:r w:rsidRPr="000B5CB1">
        <w:rPr>
          <w:rStyle w:val="Krepko"/>
          <w:bCs/>
          <w:sz w:val="22"/>
          <w:szCs w:val="22"/>
        </w:rPr>
        <w:t>20</w:t>
      </w:r>
      <w:r w:rsidR="00E35462" w:rsidRPr="000B5CB1">
        <w:rPr>
          <w:rStyle w:val="Krepko"/>
          <w:bCs/>
          <w:sz w:val="22"/>
          <w:szCs w:val="22"/>
        </w:rPr>
        <w:t>2</w:t>
      </w:r>
      <w:r w:rsidR="002246CC">
        <w:rPr>
          <w:rStyle w:val="Krepko"/>
          <w:bCs/>
          <w:sz w:val="22"/>
          <w:szCs w:val="22"/>
        </w:rPr>
        <w:t>2</w:t>
      </w:r>
    </w:p>
    <w:p w14:paraId="1D82CC91" w14:textId="77777777" w:rsidR="005065A5" w:rsidRPr="000B5CB1" w:rsidRDefault="0016438C" w:rsidP="00A76A77">
      <w:pPr>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3DEE9025" w14:textId="77777777" w:rsidR="00002262" w:rsidRPr="000B5CB1" w:rsidRDefault="00002262" w:rsidP="007C5017">
      <w:pPr>
        <w:widowControl w:val="0"/>
        <w:autoSpaceDE w:val="0"/>
        <w:autoSpaceDN w:val="0"/>
        <w:adjustRightInd w:val="0"/>
        <w:spacing w:line="200" w:lineRule="exact"/>
        <w:rPr>
          <w:b/>
          <w:bCs/>
          <w:sz w:val="22"/>
          <w:szCs w:val="22"/>
        </w:rPr>
      </w:pPr>
    </w:p>
    <w:p w14:paraId="041CC17F" w14:textId="77777777" w:rsidR="007C5017" w:rsidRPr="000B5CB1" w:rsidRDefault="007C5017" w:rsidP="007C5017">
      <w:pPr>
        <w:widowControl w:val="0"/>
        <w:autoSpaceDE w:val="0"/>
        <w:autoSpaceDN w:val="0"/>
        <w:adjustRightInd w:val="0"/>
        <w:spacing w:line="200" w:lineRule="exact"/>
        <w:rPr>
          <w:sz w:val="22"/>
          <w:szCs w:val="22"/>
        </w:rPr>
      </w:pPr>
      <w:r w:rsidRPr="000B5CB1">
        <w:rPr>
          <w:b/>
          <w:bCs/>
          <w:sz w:val="22"/>
          <w:szCs w:val="22"/>
        </w:rPr>
        <w:t>NAVODILA PONUDNIKOM ZA IZDELAVO PONUDBE</w:t>
      </w:r>
    </w:p>
    <w:p w14:paraId="5E37E7BF" w14:textId="77777777" w:rsidR="007C5017" w:rsidRPr="000B5CB1" w:rsidRDefault="007C5017" w:rsidP="007C5017">
      <w:pPr>
        <w:widowControl w:val="0"/>
        <w:autoSpaceDE w:val="0"/>
        <w:autoSpaceDN w:val="0"/>
        <w:adjustRightInd w:val="0"/>
        <w:spacing w:line="200" w:lineRule="exact"/>
        <w:rPr>
          <w:sz w:val="22"/>
          <w:szCs w:val="22"/>
        </w:rPr>
      </w:pPr>
    </w:p>
    <w:p w14:paraId="21C27696" w14:textId="28613A94" w:rsidR="00F77B35" w:rsidRPr="006056AF" w:rsidRDefault="00F77B35" w:rsidP="007C5017">
      <w:pPr>
        <w:widowControl w:val="0"/>
        <w:autoSpaceDE w:val="0"/>
        <w:autoSpaceDN w:val="0"/>
        <w:adjustRightInd w:val="0"/>
        <w:spacing w:line="200" w:lineRule="exact"/>
        <w:rPr>
          <w:b/>
          <w:sz w:val="22"/>
          <w:szCs w:val="22"/>
          <w:u w:val="single"/>
        </w:rPr>
      </w:pPr>
      <w:r w:rsidRPr="006056AF">
        <w:rPr>
          <w:b/>
          <w:sz w:val="22"/>
          <w:szCs w:val="22"/>
          <w:u w:val="single"/>
        </w:rPr>
        <w:t>Številka sklepa:</w:t>
      </w:r>
      <w:r w:rsidR="00A77D9F" w:rsidRPr="006056AF">
        <w:rPr>
          <w:b/>
          <w:sz w:val="22"/>
          <w:szCs w:val="22"/>
          <w:u w:val="single"/>
        </w:rPr>
        <w:t xml:space="preserve"> </w:t>
      </w:r>
      <w:r w:rsidR="006056AF" w:rsidRPr="006056AF">
        <w:rPr>
          <w:b/>
          <w:sz w:val="22"/>
          <w:szCs w:val="22"/>
          <w:u w:val="single"/>
        </w:rPr>
        <w:t xml:space="preserve"> </w:t>
      </w:r>
      <w:r w:rsidR="006056AF">
        <w:rPr>
          <w:b/>
          <w:sz w:val="22"/>
          <w:szCs w:val="22"/>
          <w:u w:val="single"/>
        </w:rPr>
        <w:t>62</w:t>
      </w:r>
      <w:r w:rsidR="006056AF" w:rsidRPr="006056AF">
        <w:rPr>
          <w:b/>
          <w:sz w:val="22"/>
          <w:szCs w:val="22"/>
          <w:u w:val="single"/>
        </w:rPr>
        <w:t xml:space="preserve"> </w:t>
      </w:r>
      <w:r w:rsidR="00C14C12" w:rsidRPr="006056AF">
        <w:rPr>
          <w:b/>
          <w:sz w:val="22"/>
          <w:szCs w:val="22"/>
          <w:u w:val="single"/>
        </w:rPr>
        <w:t>/SKL-202</w:t>
      </w:r>
      <w:r w:rsidR="00171FB5" w:rsidRPr="006056AF">
        <w:rPr>
          <w:b/>
          <w:sz w:val="22"/>
          <w:szCs w:val="22"/>
          <w:u w:val="single"/>
        </w:rPr>
        <w:t>2</w:t>
      </w:r>
    </w:p>
    <w:p w14:paraId="3C4C170F" w14:textId="77777777" w:rsidR="007C5017" w:rsidRPr="000B5CB1" w:rsidRDefault="007C5017" w:rsidP="007C5017">
      <w:pPr>
        <w:widowControl w:val="0"/>
        <w:autoSpaceDE w:val="0"/>
        <w:autoSpaceDN w:val="0"/>
        <w:adjustRightInd w:val="0"/>
        <w:spacing w:line="280" w:lineRule="exact"/>
        <w:rPr>
          <w:sz w:val="22"/>
          <w:szCs w:val="22"/>
        </w:rPr>
      </w:pPr>
    </w:p>
    <w:p w14:paraId="4E1D67A0" w14:textId="77777777" w:rsidR="0093748F" w:rsidRPr="000B5CB1" w:rsidRDefault="0093748F" w:rsidP="007C5017">
      <w:pPr>
        <w:widowControl w:val="0"/>
        <w:autoSpaceDE w:val="0"/>
        <w:autoSpaceDN w:val="0"/>
        <w:adjustRightInd w:val="0"/>
        <w:spacing w:line="280" w:lineRule="exact"/>
        <w:rPr>
          <w:sz w:val="22"/>
          <w:szCs w:val="22"/>
        </w:rPr>
      </w:pPr>
    </w:p>
    <w:p w14:paraId="591D4269" w14:textId="77777777" w:rsidR="007C5017" w:rsidRPr="000B5CB1"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0B5CB1">
        <w:rPr>
          <w:b/>
          <w:bCs/>
          <w:sz w:val="22"/>
          <w:szCs w:val="22"/>
        </w:rPr>
        <w:t xml:space="preserve">SPLOŠNO </w:t>
      </w:r>
    </w:p>
    <w:p w14:paraId="52899574" w14:textId="77777777" w:rsidR="007C5017" w:rsidRPr="000B5CB1" w:rsidRDefault="007C5017" w:rsidP="007C5017">
      <w:pPr>
        <w:widowControl w:val="0"/>
        <w:overflowPunct w:val="0"/>
        <w:autoSpaceDE w:val="0"/>
        <w:autoSpaceDN w:val="0"/>
        <w:adjustRightInd w:val="0"/>
        <w:ind w:left="640"/>
        <w:jc w:val="both"/>
        <w:rPr>
          <w:b/>
          <w:bCs/>
          <w:sz w:val="22"/>
          <w:szCs w:val="22"/>
        </w:rPr>
      </w:pPr>
    </w:p>
    <w:p w14:paraId="03375EC8" w14:textId="77777777" w:rsidR="007C5017" w:rsidRPr="000B5CB1"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0B5CB1">
        <w:rPr>
          <w:b/>
          <w:bCs/>
          <w:sz w:val="22"/>
          <w:szCs w:val="22"/>
        </w:rPr>
        <w:t xml:space="preserve">Podatki o naročniku </w:t>
      </w:r>
    </w:p>
    <w:p w14:paraId="7E3BD7C0" w14:textId="77777777" w:rsidR="007C5017" w:rsidRPr="000B5CB1" w:rsidRDefault="007C5017" w:rsidP="007C5017">
      <w:pPr>
        <w:widowControl w:val="0"/>
        <w:autoSpaceDE w:val="0"/>
        <w:autoSpaceDN w:val="0"/>
        <w:adjustRightInd w:val="0"/>
        <w:spacing w:line="80" w:lineRule="exact"/>
        <w:rPr>
          <w:sz w:val="22"/>
          <w:szCs w:val="22"/>
        </w:rPr>
      </w:pPr>
    </w:p>
    <w:p w14:paraId="58D0CA53" w14:textId="77777777" w:rsidR="007C5017" w:rsidRPr="000B5CB1" w:rsidRDefault="007C5017" w:rsidP="007C5017">
      <w:pPr>
        <w:rPr>
          <w:b/>
          <w:sz w:val="22"/>
          <w:szCs w:val="22"/>
        </w:rPr>
      </w:pPr>
    </w:p>
    <w:p w14:paraId="5CEEC05F" w14:textId="77777777" w:rsidR="007C5017" w:rsidRPr="000B5CB1" w:rsidRDefault="007C5017" w:rsidP="007C5017">
      <w:pPr>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4E56DDC5" w14:textId="77777777" w:rsidR="007C5017" w:rsidRPr="000B5CB1" w:rsidRDefault="007C5017" w:rsidP="007C5017">
      <w:pPr>
        <w:spacing w:line="260" w:lineRule="exact"/>
        <w:jc w:val="both"/>
        <w:rPr>
          <w:b/>
          <w:sz w:val="22"/>
          <w:szCs w:val="22"/>
        </w:rPr>
      </w:pPr>
    </w:p>
    <w:p w14:paraId="75869F90" w14:textId="77777777" w:rsidR="007C5017" w:rsidRPr="000B5CB1" w:rsidRDefault="007C5017" w:rsidP="007C5017">
      <w:pPr>
        <w:widowControl w:val="0"/>
        <w:overflowPunct w:val="0"/>
        <w:autoSpaceDE w:val="0"/>
        <w:autoSpaceDN w:val="0"/>
        <w:adjustRightInd w:val="0"/>
        <w:jc w:val="both"/>
        <w:rPr>
          <w:b/>
          <w:bCs/>
          <w:sz w:val="22"/>
          <w:szCs w:val="22"/>
        </w:rPr>
      </w:pPr>
      <w:r w:rsidRPr="000B5CB1">
        <w:rPr>
          <w:b/>
          <w:bCs/>
          <w:sz w:val="22"/>
          <w:szCs w:val="22"/>
        </w:rPr>
        <w:t xml:space="preserve">Dostop do razpisne dokumentacije </w:t>
      </w:r>
    </w:p>
    <w:p w14:paraId="48A43EB7" w14:textId="77777777" w:rsidR="007C5017" w:rsidRPr="000B5CB1" w:rsidRDefault="007C5017" w:rsidP="007C5017">
      <w:pPr>
        <w:widowControl w:val="0"/>
        <w:overflowPunct w:val="0"/>
        <w:autoSpaceDE w:val="0"/>
        <w:autoSpaceDN w:val="0"/>
        <w:adjustRightInd w:val="0"/>
        <w:jc w:val="both"/>
        <w:rPr>
          <w:b/>
          <w:bCs/>
          <w:sz w:val="22"/>
          <w:szCs w:val="22"/>
        </w:rPr>
      </w:pPr>
    </w:p>
    <w:p w14:paraId="6006BF6E" w14:textId="77777777" w:rsidR="007C5017" w:rsidRPr="000B5CB1" w:rsidRDefault="00C14C12" w:rsidP="00D27A5F">
      <w:pPr>
        <w:jc w:val="both"/>
        <w:rPr>
          <w:sz w:val="22"/>
          <w:szCs w:val="22"/>
        </w:rPr>
      </w:pPr>
      <w:r w:rsidRPr="000B5CB1">
        <w:rPr>
          <w:sz w:val="22"/>
          <w:szCs w:val="22"/>
        </w:rPr>
        <w:t>Razpisno dokumentacija je dostopna na Portalu javnih naročil.</w:t>
      </w:r>
    </w:p>
    <w:p w14:paraId="7DEACDB4" w14:textId="77777777" w:rsidR="007C5017" w:rsidRPr="000B5CB1" w:rsidRDefault="007C5017" w:rsidP="007C5017">
      <w:pPr>
        <w:pStyle w:val="Brezrazmikov"/>
        <w:rPr>
          <w:sz w:val="22"/>
          <w:szCs w:val="22"/>
        </w:rPr>
      </w:pPr>
    </w:p>
    <w:p w14:paraId="33E25E10" w14:textId="77777777" w:rsidR="00313E3C" w:rsidRPr="000B5CB1" w:rsidRDefault="00313E3C" w:rsidP="00313E3C">
      <w:pPr>
        <w:jc w:val="both"/>
        <w:rPr>
          <w:sz w:val="22"/>
          <w:szCs w:val="22"/>
        </w:rPr>
      </w:pPr>
    </w:p>
    <w:p w14:paraId="0E3F6667" w14:textId="77777777" w:rsidR="00F41F91" w:rsidRPr="000B5CB1" w:rsidRDefault="00F41F91" w:rsidP="00F41F91">
      <w:pPr>
        <w:widowControl w:val="0"/>
        <w:autoSpaceDE w:val="0"/>
        <w:autoSpaceDN w:val="0"/>
        <w:adjustRightInd w:val="0"/>
        <w:rPr>
          <w:b/>
          <w:bCs/>
          <w:sz w:val="22"/>
          <w:szCs w:val="22"/>
        </w:rPr>
      </w:pPr>
      <w:r w:rsidRPr="000B5CB1">
        <w:rPr>
          <w:b/>
          <w:bCs/>
          <w:sz w:val="22"/>
          <w:szCs w:val="22"/>
        </w:rPr>
        <w:t>2. Vrsta postopka</w:t>
      </w:r>
    </w:p>
    <w:p w14:paraId="3148480C" w14:textId="77777777" w:rsidR="001C2027" w:rsidRPr="000B5CB1" w:rsidRDefault="001C2027" w:rsidP="00F41F91">
      <w:pPr>
        <w:widowControl w:val="0"/>
        <w:autoSpaceDE w:val="0"/>
        <w:autoSpaceDN w:val="0"/>
        <w:adjustRightInd w:val="0"/>
        <w:rPr>
          <w:sz w:val="22"/>
          <w:szCs w:val="22"/>
        </w:rPr>
      </w:pPr>
    </w:p>
    <w:p w14:paraId="7C31E6EB" w14:textId="77777777" w:rsidR="00F837CC" w:rsidRPr="000B5CB1" w:rsidRDefault="00F837CC" w:rsidP="00F837CC">
      <w:pPr>
        <w:pStyle w:val="BodyText22"/>
        <w:ind w:left="0"/>
        <w:rPr>
          <w:rFonts w:ascii="Times New Roman" w:hAnsi="Times New Roman"/>
          <w:szCs w:val="22"/>
          <w:lang w:val="sl-SI"/>
        </w:rPr>
      </w:pPr>
    </w:p>
    <w:p w14:paraId="060E5A84" w14:textId="4D80DBF1" w:rsidR="00F837CC" w:rsidRPr="000B5CB1" w:rsidRDefault="00F837CC" w:rsidP="00F837CC">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w:t>
      </w:r>
      <w:r w:rsidR="00943DBB" w:rsidRPr="00943DBB">
        <w:rPr>
          <w:rFonts w:ascii="Times New Roman" w:hAnsi="Times New Roman"/>
          <w:szCs w:val="22"/>
          <w:lang w:val="sl-SI"/>
        </w:rPr>
        <w:t>91/15, 14/18, 121/21, 10/22 in 74/22 – odl. US</w:t>
      </w:r>
      <w:r w:rsidRPr="000B5CB1">
        <w:rPr>
          <w:rFonts w:ascii="Times New Roman" w:hAnsi="Times New Roman"/>
          <w:szCs w:val="22"/>
          <w:lang w:val="sl-SI"/>
        </w:rPr>
        <w:t xml:space="preserve">; 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 xml:space="preserve">do </w:t>
      </w:r>
      <w:r w:rsidR="006056AF">
        <w:rPr>
          <w:rFonts w:ascii="Times New Roman" w:hAnsi="Times New Roman"/>
          <w:b/>
          <w:szCs w:val="22"/>
          <w:lang w:val="sl-SI"/>
        </w:rPr>
        <w:t>oktobra</w:t>
      </w:r>
      <w:r w:rsidR="006773E3">
        <w:rPr>
          <w:rFonts w:ascii="Times New Roman" w:hAnsi="Times New Roman"/>
          <w:b/>
          <w:szCs w:val="22"/>
          <w:lang w:val="sl-SI"/>
        </w:rPr>
        <w:t xml:space="preserve"> </w:t>
      </w:r>
      <w:r w:rsidRPr="000B5CB1">
        <w:rPr>
          <w:rFonts w:ascii="Times New Roman" w:hAnsi="Times New Roman"/>
          <w:b/>
          <w:szCs w:val="22"/>
          <w:lang w:val="sl-SI"/>
        </w:rPr>
        <w:t xml:space="preserve">2026. </w:t>
      </w:r>
    </w:p>
    <w:bookmarkEnd w:id="0"/>
    <w:p w14:paraId="6FB33106" w14:textId="77777777" w:rsidR="00F837CC" w:rsidRPr="000B5CB1" w:rsidRDefault="00F837CC" w:rsidP="00F837CC">
      <w:pPr>
        <w:widowControl w:val="0"/>
        <w:autoSpaceDE w:val="0"/>
        <w:autoSpaceDN w:val="0"/>
        <w:adjustRightInd w:val="0"/>
        <w:rPr>
          <w:b/>
          <w:bCs/>
          <w:sz w:val="22"/>
          <w:szCs w:val="22"/>
        </w:rPr>
      </w:pPr>
    </w:p>
    <w:p w14:paraId="6274D1E3" w14:textId="77777777" w:rsidR="00486356" w:rsidRPr="000B5CB1" w:rsidRDefault="00486356" w:rsidP="00F41F91">
      <w:pPr>
        <w:widowControl w:val="0"/>
        <w:autoSpaceDE w:val="0"/>
        <w:autoSpaceDN w:val="0"/>
        <w:adjustRightInd w:val="0"/>
        <w:rPr>
          <w:b/>
          <w:bCs/>
          <w:sz w:val="22"/>
          <w:szCs w:val="22"/>
        </w:rPr>
      </w:pPr>
    </w:p>
    <w:p w14:paraId="36A4E6BA" w14:textId="77777777" w:rsidR="00F41F91" w:rsidRPr="000B5CB1" w:rsidRDefault="00F41F91" w:rsidP="00F41F91">
      <w:pPr>
        <w:widowControl w:val="0"/>
        <w:autoSpaceDE w:val="0"/>
        <w:autoSpaceDN w:val="0"/>
        <w:adjustRightInd w:val="0"/>
        <w:rPr>
          <w:sz w:val="22"/>
          <w:szCs w:val="22"/>
        </w:rPr>
      </w:pPr>
      <w:r w:rsidRPr="000B5CB1">
        <w:rPr>
          <w:b/>
          <w:bCs/>
          <w:sz w:val="22"/>
          <w:szCs w:val="22"/>
        </w:rPr>
        <w:t>3. Predmet naročila</w:t>
      </w:r>
    </w:p>
    <w:p w14:paraId="6F3451AC" w14:textId="77777777" w:rsidR="00F41F91" w:rsidRPr="000B5CB1" w:rsidRDefault="00F41F91" w:rsidP="00F41F91">
      <w:pPr>
        <w:widowControl w:val="0"/>
        <w:autoSpaceDE w:val="0"/>
        <w:autoSpaceDN w:val="0"/>
        <w:adjustRightInd w:val="0"/>
        <w:spacing w:line="266" w:lineRule="exact"/>
        <w:rPr>
          <w:sz w:val="22"/>
          <w:szCs w:val="22"/>
        </w:rPr>
      </w:pPr>
    </w:p>
    <w:p w14:paraId="452E2719" w14:textId="6284F18F" w:rsidR="00C07D04" w:rsidRPr="000B5CB1" w:rsidRDefault="00F41F91" w:rsidP="00C07D04">
      <w:pPr>
        <w:pStyle w:val="Brezrazmikov"/>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6056AF">
        <w:rPr>
          <w:b/>
          <w:sz w:val="22"/>
          <w:szCs w:val="22"/>
        </w:rPr>
        <w:t>Dobava materiala za delo v aseptičnih prostorih, brezigelni konekti, spojke, ventili za obdobje štirih let«</w:t>
      </w:r>
    </w:p>
    <w:p w14:paraId="169ECE6A" w14:textId="77777777" w:rsidR="006148BB" w:rsidRPr="000B5CB1" w:rsidRDefault="006148BB" w:rsidP="009B669B">
      <w:pPr>
        <w:pStyle w:val="BodyText22"/>
        <w:ind w:left="0"/>
        <w:rPr>
          <w:rFonts w:ascii="Times New Roman" w:hAnsi="Times New Roman"/>
          <w:szCs w:val="22"/>
        </w:rPr>
      </w:pPr>
    </w:p>
    <w:p w14:paraId="43A3C183" w14:textId="06CF024F" w:rsidR="00A317AF" w:rsidRDefault="0063465A" w:rsidP="000D3B55">
      <w:pPr>
        <w:jc w:val="both"/>
        <w:rPr>
          <w:bCs/>
          <w:sz w:val="22"/>
          <w:szCs w:val="22"/>
        </w:rPr>
      </w:pPr>
      <w:r w:rsidRPr="000B5CB1">
        <w:rPr>
          <w:bCs/>
          <w:sz w:val="22"/>
          <w:szCs w:val="22"/>
        </w:rPr>
        <w:t xml:space="preserve">Predmet naročila je razdeljen na </w:t>
      </w:r>
      <w:r w:rsidR="00584E62" w:rsidRPr="00584E62">
        <w:rPr>
          <w:b/>
          <w:sz w:val="22"/>
          <w:szCs w:val="22"/>
        </w:rPr>
        <w:t>1</w:t>
      </w:r>
      <w:r w:rsidR="00AD016E">
        <w:rPr>
          <w:b/>
          <w:sz w:val="22"/>
          <w:szCs w:val="22"/>
        </w:rPr>
        <w:t>6</w:t>
      </w:r>
      <w:r w:rsidRPr="00584E62">
        <w:rPr>
          <w:b/>
          <w:sz w:val="22"/>
          <w:szCs w:val="22"/>
        </w:rPr>
        <w:t xml:space="preserve"> </w:t>
      </w:r>
      <w:r w:rsidRPr="000B5CB1">
        <w:rPr>
          <w:bCs/>
          <w:sz w:val="22"/>
          <w:szCs w:val="22"/>
        </w:rPr>
        <w:t xml:space="preserve">sklopov. </w:t>
      </w:r>
    </w:p>
    <w:p w14:paraId="66B63293" w14:textId="77777777" w:rsidR="00857EDE" w:rsidRDefault="00857EDE" w:rsidP="000D3B55">
      <w:pPr>
        <w:jc w:val="both"/>
        <w:rPr>
          <w:bCs/>
          <w:sz w:val="22"/>
          <w:szCs w:val="22"/>
        </w:rPr>
      </w:pPr>
    </w:p>
    <w:p w14:paraId="6561744C" w14:textId="78FF4295" w:rsidR="00425517" w:rsidRPr="000B5CB1" w:rsidRDefault="0063465A" w:rsidP="000D3B55">
      <w:pPr>
        <w:jc w:val="both"/>
        <w:rPr>
          <w:b/>
          <w:bCs/>
          <w:sz w:val="22"/>
          <w:szCs w:val="22"/>
        </w:rPr>
      </w:pPr>
      <w:r w:rsidRPr="000B5CB1">
        <w:rPr>
          <w:bCs/>
          <w:sz w:val="22"/>
          <w:szCs w:val="22"/>
        </w:rPr>
        <w:t xml:space="preserve">Opis blaga v sklopu izhaja iz priloge </w:t>
      </w:r>
      <w:r w:rsidRPr="000B5CB1">
        <w:rPr>
          <w:b/>
          <w:bCs/>
          <w:sz w:val="22"/>
          <w:szCs w:val="22"/>
        </w:rPr>
        <w:t xml:space="preserve">OBR-10. </w:t>
      </w:r>
      <w:r w:rsidR="001D36A2" w:rsidRPr="000B5CB1">
        <w:rPr>
          <w:bCs/>
          <w:sz w:val="22"/>
          <w:szCs w:val="22"/>
        </w:rPr>
        <w:t xml:space="preserve">Količina </w:t>
      </w:r>
      <w:r w:rsidR="00857EDE">
        <w:rPr>
          <w:bCs/>
          <w:sz w:val="22"/>
          <w:szCs w:val="22"/>
        </w:rPr>
        <w:t xml:space="preserve">je </w:t>
      </w:r>
      <w:r w:rsidR="001D36A2" w:rsidRPr="000B5CB1">
        <w:rPr>
          <w:bCs/>
          <w:sz w:val="22"/>
          <w:szCs w:val="22"/>
        </w:rPr>
        <w:t>okvirna.</w:t>
      </w:r>
    </w:p>
    <w:p w14:paraId="29974B99" w14:textId="77777777" w:rsidR="0045209F" w:rsidRPr="000B5CB1" w:rsidRDefault="0045209F" w:rsidP="0045209F">
      <w:pPr>
        <w:spacing w:line="312" w:lineRule="auto"/>
        <w:jc w:val="both"/>
        <w:rPr>
          <w:sz w:val="22"/>
          <w:szCs w:val="22"/>
        </w:rPr>
      </w:pPr>
    </w:p>
    <w:p w14:paraId="2C3BFE08" w14:textId="2553490F" w:rsidR="0045209F" w:rsidRDefault="0045209F" w:rsidP="0045209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0B904685" w14:textId="77777777" w:rsidR="002A1C46" w:rsidRPr="000B5CB1" w:rsidRDefault="002A1C46" w:rsidP="0045209F">
      <w:pPr>
        <w:spacing w:line="312" w:lineRule="auto"/>
        <w:jc w:val="both"/>
        <w:rPr>
          <w:sz w:val="22"/>
          <w:szCs w:val="22"/>
        </w:rPr>
      </w:pPr>
    </w:p>
    <w:p w14:paraId="148D3D65" w14:textId="3280F280" w:rsidR="0045209F" w:rsidRDefault="0045209F" w:rsidP="0045209F">
      <w:pPr>
        <w:spacing w:line="312" w:lineRule="auto"/>
        <w:jc w:val="both"/>
        <w:rPr>
          <w:sz w:val="22"/>
          <w:szCs w:val="22"/>
        </w:rPr>
      </w:pPr>
      <w:r w:rsidRPr="000B5CB1">
        <w:rPr>
          <w:sz w:val="22"/>
          <w:szCs w:val="22"/>
        </w:rPr>
        <w:t xml:space="preserve">Okvirni sporazum se sklepa za obdobje do predvidoma </w:t>
      </w:r>
      <w:r w:rsidR="006056AF">
        <w:rPr>
          <w:sz w:val="22"/>
          <w:szCs w:val="22"/>
        </w:rPr>
        <w:t xml:space="preserve">oktobra </w:t>
      </w:r>
      <w:r w:rsidR="00C93CD2" w:rsidRPr="000B5CB1">
        <w:rPr>
          <w:sz w:val="22"/>
          <w:szCs w:val="22"/>
        </w:rPr>
        <w:t>2026</w:t>
      </w:r>
      <w:r w:rsidRPr="000B5CB1">
        <w:rPr>
          <w:sz w:val="22"/>
          <w:szCs w:val="22"/>
        </w:rPr>
        <w:t xml:space="preserve"> oziroma do porabe sredstev</w:t>
      </w:r>
      <w:r w:rsidR="00BA6E7E" w:rsidRPr="000B5CB1">
        <w:rPr>
          <w:sz w:val="22"/>
          <w:szCs w:val="22"/>
        </w:rPr>
        <w:t>.</w:t>
      </w:r>
      <w:r w:rsidRPr="000B5CB1">
        <w:rPr>
          <w:sz w:val="22"/>
          <w:szCs w:val="22"/>
        </w:rPr>
        <w:t xml:space="preserve"> </w:t>
      </w:r>
    </w:p>
    <w:p w14:paraId="219B5C81" w14:textId="77777777" w:rsidR="002A1C46" w:rsidRPr="000B5CB1" w:rsidRDefault="002A1C46" w:rsidP="0045209F">
      <w:pPr>
        <w:spacing w:line="312" w:lineRule="auto"/>
        <w:jc w:val="both"/>
        <w:rPr>
          <w:sz w:val="22"/>
          <w:szCs w:val="22"/>
        </w:rPr>
      </w:pPr>
    </w:p>
    <w:p w14:paraId="01FEA501" w14:textId="39646D23" w:rsidR="0045209F" w:rsidRPr="000B5CB1" w:rsidRDefault="0045209F" w:rsidP="0045209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  kar je obvezujoče tudi za tistega ponudnika, ki v posameznem odpiranju konkurence ni bil izbran kot najugodnejši ponudnik (za primer dobave blaga, v kolikor izbrani ponudnik ne bo mogel zagotoviti kakovostne, pravočasne dobave naročenega blaga). </w:t>
      </w:r>
    </w:p>
    <w:p w14:paraId="024FF179" w14:textId="77777777" w:rsidR="0045209F" w:rsidRPr="000B5CB1" w:rsidRDefault="0045209F" w:rsidP="0045209F">
      <w:pPr>
        <w:spacing w:line="312" w:lineRule="auto"/>
        <w:jc w:val="both"/>
        <w:rPr>
          <w:sz w:val="22"/>
          <w:szCs w:val="22"/>
        </w:rPr>
      </w:pPr>
    </w:p>
    <w:p w14:paraId="4FEF6E7F" w14:textId="77777777" w:rsidR="0045209F" w:rsidRPr="000B5CB1" w:rsidRDefault="0045209F" w:rsidP="0045209F">
      <w:pPr>
        <w:spacing w:line="312" w:lineRule="auto"/>
        <w:jc w:val="both"/>
        <w:rPr>
          <w:sz w:val="22"/>
          <w:szCs w:val="22"/>
        </w:rPr>
      </w:pPr>
      <w:r w:rsidRPr="000B5CB1">
        <w:rPr>
          <w:sz w:val="22"/>
          <w:szCs w:val="22"/>
        </w:rPr>
        <w:t>Variantne ponudbe niso dopustne.</w:t>
      </w:r>
    </w:p>
    <w:p w14:paraId="56AEC8B6" w14:textId="77777777" w:rsidR="00936C99" w:rsidRPr="000B5CB1" w:rsidRDefault="00936C99" w:rsidP="000D3B55">
      <w:pPr>
        <w:jc w:val="both"/>
        <w:rPr>
          <w:bCs/>
          <w:sz w:val="22"/>
          <w:szCs w:val="22"/>
        </w:rPr>
      </w:pPr>
    </w:p>
    <w:p w14:paraId="0A56C32A" w14:textId="29FE168C" w:rsidR="007D3C79" w:rsidRPr="000B5CB1" w:rsidRDefault="007D3C79" w:rsidP="000D3B55">
      <w:pPr>
        <w:jc w:val="both"/>
        <w:rPr>
          <w:sz w:val="22"/>
          <w:szCs w:val="22"/>
        </w:rPr>
      </w:pPr>
      <w:r w:rsidRPr="000B5CB1">
        <w:rPr>
          <w:sz w:val="22"/>
          <w:szCs w:val="22"/>
        </w:rPr>
        <w:t xml:space="preserve">Okvirni sporazum se bo predvidoma pričel izvajati </w:t>
      </w:r>
      <w:r w:rsidR="006056AF">
        <w:rPr>
          <w:b/>
          <w:bCs/>
          <w:sz w:val="22"/>
          <w:szCs w:val="22"/>
        </w:rPr>
        <w:t xml:space="preserve">oktobra </w:t>
      </w:r>
      <w:r w:rsidR="002F32F5" w:rsidRPr="000B5CB1">
        <w:rPr>
          <w:b/>
          <w:sz w:val="22"/>
          <w:szCs w:val="22"/>
        </w:rPr>
        <w:t>202</w:t>
      </w:r>
      <w:r w:rsidR="00171FB5" w:rsidRPr="000B5CB1">
        <w:rPr>
          <w:b/>
          <w:sz w:val="22"/>
          <w:szCs w:val="22"/>
        </w:rPr>
        <w:t>2</w:t>
      </w:r>
      <w:r w:rsidRPr="000B5CB1">
        <w:rPr>
          <w:b/>
          <w:sz w:val="22"/>
          <w:szCs w:val="22"/>
        </w:rPr>
        <w:t>.</w:t>
      </w:r>
      <w:r w:rsidRPr="000B5CB1">
        <w:rPr>
          <w:sz w:val="22"/>
          <w:szCs w:val="22"/>
        </w:rPr>
        <w:t xml:space="preserve"> </w:t>
      </w:r>
    </w:p>
    <w:p w14:paraId="6CC7F43B" w14:textId="77777777" w:rsidR="00D47D57" w:rsidRPr="000B5CB1" w:rsidRDefault="00D47D57" w:rsidP="000D3B55">
      <w:pPr>
        <w:jc w:val="both"/>
        <w:rPr>
          <w:sz w:val="22"/>
          <w:szCs w:val="22"/>
        </w:rPr>
      </w:pPr>
    </w:p>
    <w:p w14:paraId="448B491A" w14:textId="77777777" w:rsidR="003717B1" w:rsidRPr="000B5CB1" w:rsidRDefault="003717B1" w:rsidP="000D3B55">
      <w:pPr>
        <w:widowControl w:val="0"/>
        <w:autoSpaceDE w:val="0"/>
        <w:autoSpaceDN w:val="0"/>
        <w:adjustRightInd w:val="0"/>
        <w:spacing w:line="265" w:lineRule="exact"/>
        <w:jc w:val="both"/>
        <w:rPr>
          <w:sz w:val="22"/>
          <w:szCs w:val="22"/>
        </w:rPr>
      </w:pPr>
    </w:p>
    <w:p w14:paraId="2E8044C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4. Sodelovanje v postopku</w:t>
      </w:r>
    </w:p>
    <w:p w14:paraId="09DC954A" w14:textId="77777777" w:rsidR="00F41F91" w:rsidRPr="000B5CB1" w:rsidRDefault="00F41F91" w:rsidP="000D3B55">
      <w:pPr>
        <w:widowControl w:val="0"/>
        <w:autoSpaceDE w:val="0"/>
        <w:autoSpaceDN w:val="0"/>
        <w:adjustRightInd w:val="0"/>
        <w:spacing w:line="345" w:lineRule="exact"/>
        <w:jc w:val="both"/>
        <w:rPr>
          <w:sz w:val="22"/>
          <w:szCs w:val="22"/>
        </w:rPr>
      </w:pPr>
    </w:p>
    <w:p w14:paraId="09AD7CCE" w14:textId="14CF1887" w:rsidR="00F41F91" w:rsidRDefault="00F41F91" w:rsidP="002D688D">
      <w:pPr>
        <w:widowControl w:val="0"/>
        <w:overflowPunct w:val="0"/>
        <w:autoSpaceDE w:val="0"/>
        <w:autoSpaceDN w:val="0"/>
        <w:adjustRightInd w:val="0"/>
        <w:spacing w:line="216" w:lineRule="auto"/>
        <w:jc w:val="both"/>
        <w:rPr>
          <w:sz w:val="22"/>
          <w:szCs w:val="22"/>
        </w:rPr>
      </w:pPr>
      <w:r w:rsidRPr="000B5CB1">
        <w:rPr>
          <w:sz w:val="22"/>
          <w:szCs w:val="22"/>
        </w:rPr>
        <w:t xml:space="preserve">Kot ponudnik lahko v tem postopku javnega naročanja konkurira vsaka pravna ali fizična oseba, ki je registrirana za dejavnost, ki je predmet tega javnega naročila, in ima za opravljanje te dejavnosti vsa </w:t>
      </w:r>
      <w:r w:rsidRPr="000B5CB1">
        <w:rPr>
          <w:sz w:val="22"/>
          <w:szCs w:val="22"/>
        </w:rPr>
        <w:lastRenderedPageBreak/>
        <w:t>predpisana dovoljenja za izvedbo tega javnega naročila.</w:t>
      </w:r>
    </w:p>
    <w:p w14:paraId="4892CA5C" w14:textId="77777777" w:rsidR="007F4929" w:rsidRPr="000B5CB1" w:rsidRDefault="007F4929" w:rsidP="002D688D">
      <w:pPr>
        <w:widowControl w:val="0"/>
        <w:overflowPunct w:val="0"/>
        <w:autoSpaceDE w:val="0"/>
        <w:autoSpaceDN w:val="0"/>
        <w:adjustRightInd w:val="0"/>
        <w:spacing w:line="216" w:lineRule="auto"/>
        <w:jc w:val="both"/>
        <w:rPr>
          <w:sz w:val="22"/>
          <w:szCs w:val="22"/>
        </w:rPr>
      </w:pPr>
    </w:p>
    <w:p w14:paraId="5F99AE58" w14:textId="77777777" w:rsidR="00F41F91" w:rsidRPr="000B5CB1" w:rsidRDefault="00F41F91" w:rsidP="000D3B55">
      <w:pPr>
        <w:widowControl w:val="0"/>
        <w:autoSpaceDE w:val="0"/>
        <w:autoSpaceDN w:val="0"/>
        <w:adjustRightInd w:val="0"/>
        <w:spacing w:line="239" w:lineRule="auto"/>
        <w:jc w:val="both"/>
        <w:rPr>
          <w:sz w:val="22"/>
          <w:szCs w:val="22"/>
        </w:rPr>
      </w:pPr>
      <w:r w:rsidRPr="000B5CB1">
        <w:rPr>
          <w:b/>
          <w:bCs/>
          <w:i/>
          <w:iCs/>
          <w:sz w:val="22"/>
          <w:szCs w:val="22"/>
        </w:rPr>
        <w:t>4.2. Podizvajalci</w:t>
      </w:r>
    </w:p>
    <w:p w14:paraId="25C2590F" w14:textId="77777777" w:rsidR="007D3C79" w:rsidRPr="000B5CB1" w:rsidRDefault="007D3C79" w:rsidP="000D3B55">
      <w:pPr>
        <w:widowControl w:val="0"/>
        <w:autoSpaceDE w:val="0"/>
        <w:autoSpaceDN w:val="0"/>
        <w:adjustRightInd w:val="0"/>
        <w:spacing w:line="344" w:lineRule="exact"/>
        <w:jc w:val="both"/>
        <w:rPr>
          <w:sz w:val="22"/>
          <w:szCs w:val="22"/>
        </w:rPr>
      </w:pPr>
    </w:p>
    <w:p w14:paraId="2BDF6E4A" w14:textId="77777777" w:rsidR="00F41F91" w:rsidRPr="000B5CB1" w:rsidRDefault="007D3C79"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3596DE8E"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77E4C6F9"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1EB2330C" w14:textId="77777777" w:rsidR="00F41F91" w:rsidRPr="000B5CB1" w:rsidRDefault="00F41F91" w:rsidP="000D3B55">
      <w:pPr>
        <w:widowControl w:val="0"/>
        <w:autoSpaceDE w:val="0"/>
        <w:autoSpaceDN w:val="0"/>
        <w:adjustRightInd w:val="0"/>
        <w:spacing w:line="80" w:lineRule="exact"/>
        <w:jc w:val="both"/>
        <w:rPr>
          <w:sz w:val="22"/>
          <w:szCs w:val="22"/>
        </w:rPr>
      </w:pPr>
    </w:p>
    <w:p w14:paraId="355D1F1D"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507F6783" w14:textId="77777777" w:rsidR="00F41F91" w:rsidRPr="000B5CB1" w:rsidRDefault="00F41F91" w:rsidP="000D3B55">
      <w:pPr>
        <w:widowControl w:val="0"/>
        <w:autoSpaceDE w:val="0"/>
        <w:autoSpaceDN w:val="0"/>
        <w:adjustRightInd w:val="0"/>
        <w:spacing w:line="78" w:lineRule="exact"/>
        <w:jc w:val="both"/>
        <w:rPr>
          <w:sz w:val="22"/>
          <w:szCs w:val="22"/>
        </w:rPr>
      </w:pPr>
    </w:p>
    <w:p w14:paraId="42B2ED79" w14:textId="77777777" w:rsidR="00F41F91" w:rsidRPr="000B5CB1" w:rsidRDefault="00F41F91" w:rsidP="00681C7B">
      <w:pPr>
        <w:widowControl w:val="0"/>
        <w:numPr>
          <w:ilvl w:val="0"/>
          <w:numId w:val="7"/>
        </w:numPr>
        <w:overflowPunct w:val="0"/>
        <w:autoSpaceDE w:val="0"/>
        <w:autoSpaceDN w:val="0"/>
        <w:adjustRightInd w:val="0"/>
        <w:spacing w:line="203"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654D0F79" w14:textId="77777777" w:rsidR="00F41F91" w:rsidRPr="000B5CB1" w:rsidRDefault="00F41F91" w:rsidP="000D3B55">
      <w:pPr>
        <w:widowControl w:val="0"/>
        <w:autoSpaceDE w:val="0"/>
        <w:autoSpaceDN w:val="0"/>
        <w:adjustRightInd w:val="0"/>
        <w:spacing w:line="79" w:lineRule="exact"/>
        <w:jc w:val="both"/>
        <w:rPr>
          <w:sz w:val="22"/>
          <w:szCs w:val="22"/>
        </w:rPr>
      </w:pPr>
    </w:p>
    <w:p w14:paraId="585790F6"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svojemu računu priložiti račun, ki ga je predhodno potrdil. </w:t>
      </w:r>
    </w:p>
    <w:p w14:paraId="32611EC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52E7C530" w14:textId="77777777" w:rsidR="00F41F91" w:rsidRPr="000B5CB1" w:rsidRDefault="00F41F91" w:rsidP="000D3B55">
      <w:pPr>
        <w:widowControl w:val="0"/>
        <w:overflowPunct w:val="0"/>
        <w:autoSpaceDE w:val="0"/>
        <w:autoSpaceDN w:val="0"/>
        <w:adjustRightInd w:val="0"/>
        <w:spacing w:line="237"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084A20C" w14:textId="77777777" w:rsidR="00F41F91" w:rsidRPr="000B5CB1" w:rsidRDefault="00F41F91" w:rsidP="000D3B55">
      <w:pPr>
        <w:widowControl w:val="0"/>
        <w:overflowPunct w:val="0"/>
        <w:autoSpaceDE w:val="0"/>
        <w:autoSpaceDN w:val="0"/>
        <w:adjustRightInd w:val="0"/>
        <w:spacing w:line="234"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B497782" w14:textId="77777777" w:rsidR="007034FC" w:rsidRPr="000B5CB1" w:rsidRDefault="007034FC" w:rsidP="000D3B55">
      <w:pPr>
        <w:widowControl w:val="0"/>
        <w:autoSpaceDE w:val="0"/>
        <w:autoSpaceDN w:val="0"/>
        <w:adjustRightInd w:val="0"/>
        <w:spacing w:line="266" w:lineRule="exact"/>
        <w:jc w:val="both"/>
        <w:rPr>
          <w:sz w:val="22"/>
          <w:szCs w:val="22"/>
        </w:rPr>
      </w:pPr>
    </w:p>
    <w:p w14:paraId="6C7A8533" w14:textId="77777777" w:rsidR="00936C99" w:rsidRPr="000B5CB1" w:rsidRDefault="00936C99" w:rsidP="000D3B55">
      <w:pPr>
        <w:widowControl w:val="0"/>
        <w:autoSpaceDE w:val="0"/>
        <w:autoSpaceDN w:val="0"/>
        <w:adjustRightInd w:val="0"/>
        <w:spacing w:line="266" w:lineRule="exact"/>
        <w:jc w:val="both"/>
        <w:rPr>
          <w:sz w:val="22"/>
          <w:szCs w:val="22"/>
        </w:rPr>
      </w:pPr>
    </w:p>
    <w:p w14:paraId="3354E09A" w14:textId="77777777" w:rsidR="00936C99" w:rsidRPr="000B5CB1" w:rsidRDefault="00936C99" w:rsidP="000D3B55">
      <w:pPr>
        <w:widowControl w:val="0"/>
        <w:autoSpaceDE w:val="0"/>
        <w:autoSpaceDN w:val="0"/>
        <w:adjustRightInd w:val="0"/>
        <w:spacing w:line="266" w:lineRule="exact"/>
        <w:jc w:val="both"/>
        <w:rPr>
          <w:sz w:val="22"/>
          <w:szCs w:val="22"/>
        </w:rPr>
      </w:pPr>
    </w:p>
    <w:p w14:paraId="5A393D26"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4.3. Skupna ponudba</w:t>
      </w:r>
    </w:p>
    <w:p w14:paraId="60EBC666" w14:textId="77777777" w:rsidR="00F41F91" w:rsidRPr="000B5CB1" w:rsidRDefault="00F41F91" w:rsidP="000D3B55">
      <w:pPr>
        <w:widowControl w:val="0"/>
        <w:autoSpaceDE w:val="0"/>
        <w:autoSpaceDN w:val="0"/>
        <w:adjustRightInd w:val="0"/>
        <w:spacing w:line="343" w:lineRule="exact"/>
        <w:jc w:val="both"/>
        <w:rPr>
          <w:sz w:val="22"/>
          <w:szCs w:val="22"/>
        </w:rPr>
      </w:pPr>
    </w:p>
    <w:p w14:paraId="502730F6"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0A8E3B84" w14:textId="77777777" w:rsidR="00F41F91" w:rsidRPr="000B5CB1" w:rsidRDefault="00F41F91" w:rsidP="000D3B55">
      <w:pPr>
        <w:widowControl w:val="0"/>
        <w:autoSpaceDE w:val="0"/>
        <w:autoSpaceDN w:val="0"/>
        <w:adjustRightInd w:val="0"/>
        <w:spacing w:line="80" w:lineRule="exact"/>
        <w:jc w:val="both"/>
        <w:rPr>
          <w:sz w:val="22"/>
          <w:szCs w:val="22"/>
        </w:rPr>
      </w:pPr>
    </w:p>
    <w:p w14:paraId="0D8DEAE2"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18788EDC"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pooblastilo vodilnemu partnerju v skupini (vodilni partner bo podpisnik pogodbe o izvedbi javnega naročila), </w:t>
      </w:r>
    </w:p>
    <w:p w14:paraId="640D4E95"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neomejeno solidarno odgovornost vseh partnerjev v skupini do naročnika, </w:t>
      </w:r>
    </w:p>
    <w:p w14:paraId="6D8CA0F6" w14:textId="77777777" w:rsidR="00F41F91" w:rsidRPr="000B5CB1" w:rsidRDefault="00F41F91" w:rsidP="000D3B55">
      <w:pPr>
        <w:widowControl w:val="0"/>
        <w:autoSpaceDE w:val="0"/>
        <w:autoSpaceDN w:val="0"/>
        <w:adjustRightInd w:val="0"/>
        <w:spacing w:line="78" w:lineRule="exact"/>
        <w:jc w:val="both"/>
        <w:rPr>
          <w:sz w:val="22"/>
          <w:szCs w:val="22"/>
        </w:rPr>
      </w:pPr>
    </w:p>
    <w:p w14:paraId="470800B7" w14:textId="77777777" w:rsidR="00F41F91" w:rsidRPr="000B5CB1" w:rsidRDefault="00F41F91" w:rsidP="00681C7B">
      <w:pPr>
        <w:widowControl w:val="0"/>
        <w:numPr>
          <w:ilvl w:val="0"/>
          <w:numId w:val="9"/>
        </w:numPr>
        <w:overflowPunct w:val="0"/>
        <w:autoSpaceDE w:val="0"/>
        <w:autoSpaceDN w:val="0"/>
        <w:adjustRightInd w:val="0"/>
        <w:spacing w:line="204"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910565B"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način plačila preko vodilnega partnerja v skupini ali vsakemu od partnerjev v skupini, </w:t>
      </w:r>
    </w:p>
    <w:p w14:paraId="22CDADCA" w14:textId="77777777" w:rsidR="00F41F91" w:rsidRPr="000B5CB1" w:rsidRDefault="00F41F91" w:rsidP="000D3B55">
      <w:pPr>
        <w:widowControl w:val="0"/>
        <w:autoSpaceDE w:val="0"/>
        <w:autoSpaceDN w:val="0"/>
        <w:adjustRightInd w:val="0"/>
        <w:spacing w:line="8" w:lineRule="exact"/>
        <w:jc w:val="both"/>
        <w:rPr>
          <w:sz w:val="22"/>
          <w:szCs w:val="22"/>
        </w:rPr>
      </w:pPr>
    </w:p>
    <w:p w14:paraId="4790D1D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določbe v primeru izstopa kateregakoli od partnerjev v skupini, </w:t>
      </w:r>
    </w:p>
    <w:p w14:paraId="19CFB699" w14:textId="77777777" w:rsidR="00F41F91" w:rsidRPr="000B5CB1" w:rsidRDefault="00F41F91" w:rsidP="000D3B55">
      <w:pPr>
        <w:widowControl w:val="0"/>
        <w:autoSpaceDE w:val="0"/>
        <w:autoSpaceDN w:val="0"/>
        <w:adjustRightInd w:val="0"/>
        <w:spacing w:line="9" w:lineRule="exact"/>
        <w:jc w:val="both"/>
        <w:rPr>
          <w:sz w:val="22"/>
          <w:szCs w:val="22"/>
        </w:rPr>
      </w:pPr>
    </w:p>
    <w:p w14:paraId="509CBE9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reševanje sporov med partnerji v skupini, </w:t>
      </w:r>
    </w:p>
    <w:p w14:paraId="284934E6" w14:textId="77777777" w:rsidR="00F41F91" w:rsidRPr="000B5CB1" w:rsidRDefault="00F41F91" w:rsidP="000D3B55">
      <w:pPr>
        <w:widowControl w:val="0"/>
        <w:autoSpaceDE w:val="0"/>
        <w:autoSpaceDN w:val="0"/>
        <w:adjustRightInd w:val="0"/>
        <w:spacing w:line="7" w:lineRule="exact"/>
        <w:jc w:val="both"/>
        <w:rPr>
          <w:sz w:val="22"/>
          <w:szCs w:val="22"/>
        </w:rPr>
      </w:pPr>
    </w:p>
    <w:p w14:paraId="1B7F274F"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druge morebitne pravice in obveznosti med partnerji v skupini, </w:t>
      </w:r>
    </w:p>
    <w:p w14:paraId="7813CDAC" w14:textId="77777777" w:rsidR="00F41F91" w:rsidRPr="000B5CB1" w:rsidRDefault="00F41F91" w:rsidP="000D3B55">
      <w:pPr>
        <w:widowControl w:val="0"/>
        <w:autoSpaceDE w:val="0"/>
        <w:autoSpaceDN w:val="0"/>
        <w:adjustRightInd w:val="0"/>
        <w:spacing w:line="9" w:lineRule="exact"/>
        <w:jc w:val="both"/>
        <w:rPr>
          <w:sz w:val="22"/>
          <w:szCs w:val="22"/>
        </w:rPr>
      </w:pPr>
    </w:p>
    <w:p w14:paraId="2AC646BB"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rok veljavnosti pravnega akta. </w:t>
      </w:r>
    </w:p>
    <w:p w14:paraId="13944888"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3AAF3FA8" w14:textId="67ECB248"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E8059AE" w14:textId="1CFD6D23" w:rsidR="002D688D" w:rsidRPr="000B5CB1" w:rsidRDefault="002D688D" w:rsidP="000D3B55">
      <w:pPr>
        <w:widowControl w:val="0"/>
        <w:overflowPunct w:val="0"/>
        <w:autoSpaceDE w:val="0"/>
        <w:autoSpaceDN w:val="0"/>
        <w:adjustRightInd w:val="0"/>
        <w:spacing w:line="222" w:lineRule="auto"/>
        <w:jc w:val="both"/>
        <w:rPr>
          <w:sz w:val="22"/>
          <w:szCs w:val="22"/>
        </w:rPr>
      </w:pPr>
    </w:p>
    <w:p w14:paraId="4150942F" w14:textId="77777777" w:rsidR="002D688D" w:rsidRPr="000B5CB1" w:rsidRDefault="002D688D" w:rsidP="000D3B55">
      <w:pPr>
        <w:widowControl w:val="0"/>
        <w:overflowPunct w:val="0"/>
        <w:autoSpaceDE w:val="0"/>
        <w:autoSpaceDN w:val="0"/>
        <w:adjustRightInd w:val="0"/>
        <w:spacing w:line="222" w:lineRule="auto"/>
        <w:jc w:val="both"/>
        <w:rPr>
          <w:sz w:val="22"/>
          <w:szCs w:val="22"/>
        </w:rPr>
      </w:pPr>
    </w:p>
    <w:p w14:paraId="7029D6FC" w14:textId="77777777" w:rsidR="002D7726" w:rsidRPr="000B5CB1" w:rsidRDefault="002D7726" w:rsidP="000D3B55">
      <w:pPr>
        <w:widowControl w:val="0"/>
        <w:autoSpaceDE w:val="0"/>
        <w:autoSpaceDN w:val="0"/>
        <w:adjustRightInd w:val="0"/>
        <w:spacing w:line="269" w:lineRule="exact"/>
        <w:jc w:val="both"/>
        <w:rPr>
          <w:sz w:val="22"/>
          <w:szCs w:val="22"/>
        </w:rPr>
      </w:pPr>
    </w:p>
    <w:p w14:paraId="10298247"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4.4. Uporaba zmogljivosti drugih subjektov</w:t>
      </w:r>
    </w:p>
    <w:p w14:paraId="237793AB" w14:textId="77777777" w:rsidR="00F41F91" w:rsidRPr="000B5CB1" w:rsidRDefault="00F41F91" w:rsidP="000D3B55">
      <w:pPr>
        <w:widowControl w:val="0"/>
        <w:autoSpaceDE w:val="0"/>
        <w:autoSpaceDN w:val="0"/>
        <w:adjustRightInd w:val="0"/>
        <w:spacing w:line="343" w:lineRule="exact"/>
        <w:jc w:val="both"/>
        <w:rPr>
          <w:sz w:val="22"/>
          <w:szCs w:val="22"/>
        </w:rPr>
      </w:pPr>
    </w:p>
    <w:p w14:paraId="3D68D19A" w14:textId="77777777" w:rsidR="00F41F91" w:rsidRPr="000B5CB1" w:rsidRDefault="00F41F91" w:rsidP="000D3B55">
      <w:pPr>
        <w:widowControl w:val="0"/>
        <w:overflowPunct w:val="0"/>
        <w:autoSpaceDE w:val="0"/>
        <w:autoSpaceDN w:val="0"/>
        <w:adjustRightInd w:val="0"/>
        <w:spacing w:line="232" w:lineRule="auto"/>
        <w:jc w:val="both"/>
        <w:rPr>
          <w:sz w:val="22"/>
          <w:szCs w:val="22"/>
        </w:rPr>
      </w:pPr>
      <w:r w:rsidRPr="000B5CB1">
        <w:rPr>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793DC98C" w14:textId="77777777" w:rsidR="00D27A5F" w:rsidRPr="000B5CB1" w:rsidRDefault="00D27A5F" w:rsidP="000D3B55">
      <w:pPr>
        <w:widowControl w:val="0"/>
        <w:autoSpaceDE w:val="0"/>
        <w:autoSpaceDN w:val="0"/>
        <w:adjustRightInd w:val="0"/>
        <w:spacing w:line="276" w:lineRule="exact"/>
        <w:jc w:val="both"/>
        <w:rPr>
          <w:sz w:val="22"/>
          <w:szCs w:val="22"/>
        </w:rPr>
      </w:pPr>
    </w:p>
    <w:p w14:paraId="526A006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5. Pojasnila dokumentacije v zvezi z oddajo javnega naročila</w:t>
      </w:r>
    </w:p>
    <w:p w14:paraId="479F96D6" w14:textId="77777777" w:rsidR="00F41F91" w:rsidRPr="000B5CB1" w:rsidRDefault="00F41F91" w:rsidP="000D3B55">
      <w:pPr>
        <w:widowControl w:val="0"/>
        <w:autoSpaceDE w:val="0"/>
        <w:autoSpaceDN w:val="0"/>
        <w:adjustRightInd w:val="0"/>
        <w:spacing w:line="345" w:lineRule="exact"/>
        <w:jc w:val="both"/>
        <w:rPr>
          <w:sz w:val="22"/>
          <w:szCs w:val="22"/>
        </w:rPr>
      </w:pPr>
    </w:p>
    <w:p w14:paraId="506A7AE4"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1FF94CEE" w14:textId="77777777" w:rsidR="00F41F91" w:rsidRPr="000B5CB1" w:rsidRDefault="00F41F91" w:rsidP="000D3B55">
      <w:pPr>
        <w:widowControl w:val="0"/>
        <w:overflowPunct w:val="0"/>
        <w:autoSpaceDE w:val="0"/>
        <w:autoSpaceDN w:val="0"/>
        <w:adjustRightInd w:val="0"/>
        <w:spacing w:line="205"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3A09009B"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0669125A" w14:textId="77777777" w:rsidR="00F41F91" w:rsidRPr="000B5CB1" w:rsidRDefault="00F41F91" w:rsidP="000D3B55">
      <w:pPr>
        <w:jc w:val="both"/>
        <w:rPr>
          <w:sz w:val="22"/>
          <w:szCs w:val="22"/>
        </w:rPr>
      </w:pPr>
      <w:r w:rsidRPr="000B5CB1">
        <w:rPr>
          <w:sz w:val="22"/>
          <w:szCs w:val="22"/>
        </w:rPr>
        <w:t>Na zahteve za pojasnila oziroma druga vprašanja v zvezi z naročilom, zastavljena po tem roku, naročnik ne bo odgovarjal.</w:t>
      </w:r>
    </w:p>
    <w:p w14:paraId="07F1CA96" w14:textId="77777777" w:rsidR="00F41F91" w:rsidRPr="000B5CB1" w:rsidRDefault="00F41F91" w:rsidP="000D3B55">
      <w:pPr>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61F57F55" w14:textId="77777777" w:rsidR="00F41F91" w:rsidRPr="000B5CB1" w:rsidRDefault="00F41F91" w:rsidP="000D3B55">
      <w:pPr>
        <w:widowControl w:val="0"/>
        <w:overflowPunct w:val="0"/>
        <w:autoSpaceDE w:val="0"/>
        <w:autoSpaceDN w:val="0"/>
        <w:adjustRightInd w:val="0"/>
        <w:spacing w:line="216" w:lineRule="auto"/>
        <w:jc w:val="both"/>
        <w:rPr>
          <w:sz w:val="22"/>
          <w:szCs w:val="22"/>
        </w:rPr>
      </w:pPr>
    </w:p>
    <w:p w14:paraId="2222CB7A"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b/>
          <w:bCs/>
          <w:sz w:val="22"/>
          <w:szCs w:val="22"/>
        </w:rPr>
        <w:t>6. Dopolnitev in spremembe dokumentacije v zvezi z oddajo javnega naročila</w:t>
      </w:r>
    </w:p>
    <w:p w14:paraId="2BE4DADE" w14:textId="77777777" w:rsidR="00F41F91" w:rsidRPr="000B5CB1" w:rsidRDefault="00F41F91" w:rsidP="000D3B55">
      <w:pPr>
        <w:widowControl w:val="0"/>
        <w:autoSpaceDE w:val="0"/>
        <w:autoSpaceDN w:val="0"/>
        <w:adjustRightInd w:val="0"/>
        <w:jc w:val="both"/>
        <w:rPr>
          <w:sz w:val="22"/>
          <w:szCs w:val="22"/>
        </w:rPr>
      </w:pPr>
    </w:p>
    <w:p w14:paraId="05AD3E6F"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240DC3F"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 poteku roka za prejem ponudb, naročnik ne bo spreminjal ali dopolnjeval dokumentacije v zvezi z oddajo javnega naročila.</w:t>
      </w:r>
    </w:p>
    <w:p w14:paraId="6D4E585E" w14:textId="77777777" w:rsidR="00F41F91" w:rsidRPr="000B5CB1" w:rsidRDefault="00F41F91" w:rsidP="000D3B55">
      <w:pPr>
        <w:widowControl w:val="0"/>
        <w:overflowPunct w:val="0"/>
        <w:autoSpaceDE w:val="0"/>
        <w:autoSpaceDN w:val="0"/>
        <w:adjustRightInd w:val="0"/>
        <w:spacing w:line="216" w:lineRule="auto"/>
        <w:ind w:right="20"/>
        <w:jc w:val="both"/>
        <w:rPr>
          <w:sz w:val="22"/>
          <w:szCs w:val="22"/>
        </w:rPr>
      </w:pPr>
      <w:r w:rsidRPr="000B5CB1">
        <w:rPr>
          <w:sz w:val="22"/>
          <w:szCs w:val="22"/>
        </w:rPr>
        <w:t>V primeru, da bo naročnik spremenil ali dopolnil dokumentacijo v zvez</w:t>
      </w:r>
      <w:r w:rsidR="0023582E" w:rsidRPr="000B5CB1">
        <w:rPr>
          <w:sz w:val="22"/>
          <w:szCs w:val="22"/>
        </w:rPr>
        <w:t xml:space="preserve">i z oddajo javnega naročila </w:t>
      </w:r>
      <w:r w:rsidR="008958D9" w:rsidRPr="000B5CB1">
        <w:rPr>
          <w:sz w:val="22"/>
          <w:szCs w:val="22"/>
        </w:rPr>
        <w:t>šest</w:t>
      </w:r>
      <w:r w:rsidR="0023582E" w:rsidRPr="000B5CB1">
        <w:rPr>
          <w:sz w:val="22"/>
          <w:szCs w:val="22"/>
        </w:rPr>
        <w:t xml:space="preserve"> dni</w:t>
      </w:r>
      <w:r w:rsidRPr="000B5CB1">
        <w:rPr>
          <w:sz w:val="22"/>
          <w:szCs w:val="22"/>
        </w:rPr>
        <w:t xml:space="preserve"> ali manj dni pred rokom, določenim za predložitev ponudb, bo, glede na obseg in vsebino sprememb, ustrezno podaljšal rok za predložitev ponudb.</w:t>
      </w:r>
    </w:p>
    <w:p w14:paraId="71A0F52C"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EA8FE5"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Če dodatne informacije niso bile pravočasno zahtevane ali je njihov pomen pri pripravi ponudb zanemarljiv, podaljšanje roka ni potrebno.</w:t>
      </w:r>
    </w:p>
    <w:p w14:paraId="2F9F2839" w14:textId="4B5198F4"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S premaknitvijo roka za prejem ponudb se pravice in obveznosti naročnika in ponudnika vežejo na nove roke, ki posledično izhajajo iz podaljšanega roka za oddajo ponudb.</w:t>
      </w:r>
    </w:p>
    <w:p w14:paraId="1465A63B" w14:textId="77777777" w:rsidR="002D688D" w:rsidRPr="000B5CB1" w:rsidRDefault="002D688D" w:rsidP="000D3B55">
      <w:pPr>
        <w:widowControl w:val="0"/>
        <w:overflowPunct w:val="0"/>
        <w:autoSpaceDE w:val="0"/>
        <w:autoSpaceDN w:val="0"/>
        <w:adjustRightInd w:val="0"/>
        <w:spacing w:line="205" w:lineRule="auto"/>
        <w:jc w:val="both"/>
        <w:rPr>
          <w:sz w:val="22"/>
          <w:szCs w:val="22"/>
        </w:rPr>
      </w:pPr>
    </w:p>
    <w:p w14:paraId="07D6D8FE" w14:textId="77777777" w:rsidR="00A817C9" w:rsidRPr="000B5CB1" w:rsidRDefault="00F41F91" w:rsidP="000D3B55">
      <w:pPr>
        <w:spacing w:before="100" w:beforeAutospacing="1" w:after="100" w:afterAutospacing="1" w:line="260" w:lineRule="atLeast"/>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584F4A49"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4E1AD54"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in priložiti ustrezni sklep o določitvi zaupnih podatkov. Pri tem mora upoštevati določbe ZJN-3 in določbe Zakona o dostopu do informacij javnega značaja (Uradni list RS, št. 51/06 - uradno prečiščeno besedilo, 117/06 - ZDavP-2, 19/14, 50/14 in 19/15 - odl. US).</w:t>
      </w:r>
    </w:p>
    <w:p w14:paraId="10C3756A"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57C2DC3" w14:textId="77777777" w:rsidR="00A817C9" w:rsidRPr="000B5CB1" w:rsidRDefault="00A817C9" w:rsidP="000D3B55">
      <w:pPr>
        <w:spacing w:before="100" w:beforeAutospacing="1" w:after="100" w:afterAutospacing="1" w:line="260" w:lineRule="atLeast"/>
        <w:jc w:val="both"/>
        <w:rPr>
          <w:sz w:val="22"/>
          <w:szCs w:val="22"/>
        </w:rPr>
      </w:pPr>
      <w:r w:rsidRPr="000B5CB1">
        <w:rPr>
          <w:b/>
          <w:bCs/>
          <w:sz w:val="22"/>
          <w:szCs w:val="22"/>
        </w:rPr>
        <w:lastRenderedPageBreak/>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7F46BE7" w14:textId="77777777" w:rsidR="000C47DE" w:rsidRPr="000B5CB1" w:rsidRDefault="000C47DE" w:rsidP="000D3B55">
      <w:pPr>
        <w:widowControl w:val="0"/>
        <w:overflowPunct w:val="0"/>
        <w:autoSpaceDE w:val="0"/>
        <w:autoSpaceDN w:val="0"/>
        <w:adjustRightInd w:val="0"/>
        <w:spacing w:line="226" w:lineRule="auto"/>
        <w:jc w:val="both"/>
        <w:rPr>
          <w:sz w:val="22"/>
          <w:szCs w:val="22"/>
        </w:rPr>
      </w:pPr>
    </w:p>
    <w:p w14:paraId="76DC637E" w14:textId="77777777" w:rsidR="008B40F7" w:rsidRPr="000B5CB1" w:rsidRDefault="008B40F7" w:rsidP="000D3B55">
      <w:pPr>
        <w:pStyle w:val="Standard"/>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7FE1CC3C" w14:textId="77777777" w:rsidR="00425517" w:rsidRPr="000B5CB1" w:rsidRDefault="00425517" w:rsidP="000D3B55">
      <w:pPr>
        <w:pStyle w:val="Standard"/>
        <w:jc w:val="both"/>
        <w:rPr>
          <w:b/>
          <w:sz w:val="22"/>
          <w:szCs w:val="22"/>
        </w:rPr>
      </w:pPr>
    </w:p>
    <w:p w14:paraId="1465168E" w14:textId="223241AE"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Pr="000B5CB1">
        <w:rPr>
          <w:sz w:val="22"/>
          <w:szCs w:val="22"/>
        </w:rPr>
        <w:t>je  najnižja ponudbena cena v EUR z DDV  ob izpolnj</w:t>
      </w:r>
      <w:r w:rsidR="000D3B55" w:rsidRPr="000B5CB1">
        <w:rPr>
          <w:sz w:val="22"/>
          <w:szCs w:val="22"/>
        </w:rPr>
        <w:t>evanju tehničnih zahtev iz OBR-</w:t>
      </w:r>
      <w:r w:rsidR="002D688D" w:rsidRPr="000B5CB1">
        <w:rPr>
          <w:sz w:val="22"/>
          <w:szCs w:val="22"/>
        </w:rPr>
        <w:t>10</w:t>
      </w:r>
      <w:r w:rsidR="00DD78A4" w:rsidRPr="000B5CB1">
        <w:rPr>
          <w:sz w:val="22"/>
          <w:szCs w:val="22"/>
        </w:rPr>
        <w:t xml:space="preserve"> in Priloge</w:t>
      </w:r>
      <w:r w:rsidRPr="000B5CB1">
        <w:rPr>
          <w:sz w:val="22"/>
          <w:szCs w:val="22"/>
        </w:rPr>
        <w:t>.</w:t>
      </w:r>
    </w:p>
    <w:p w14:paraId="051F09B3"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2C3CFC7" w14:textId="77777777"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D06BE29" w14:textId="77777777" w:rsidR="00983F5B" w:rsidRPr="000B5CB1" w:rsidRDefault="00983F5B" w:rsidP="000D3B55">
      <w:pPr>
        <w:widowControl w:val="0"/>
        <w:overflowPunct w:val="0"/>
        <w:autoSpaceDE w:val="0"/>
        <w:autoSpaceDN w:val="0"/>
        <w:adjustRightInd w:val="0"/>
        <w:spacing w:line="226" w:lineRule="auto"/>
        <w:jc w:val="both"/>
        <w:rPr>
          <w:sz w:val="22"/>
          <w:szCs w:val="22"/>
        </w:rPr>
      </w:pPr>
    </w:p>
    <w:p w14:paraId="06BA25EE"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2E4DD8D4" w14:textId="77777777" w:rsidR="00F41F91"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7B840DC9"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411D0E2" w14:textId="77777777" w:rsidR="00F41F91" w:rsidRPr="000B5CB1" w:rsidRDefault="00F41F91" w:rsidP="00681C7B">
      <w:pPr>
        <w:widowControl w:val="0"/>
        <w:numPr>
          <w:ilvl w:val="0"/>
          <w:numId w:val="13"/>
        </w:numPr>
        <w:overflowPunct w:val="0"/>
        <w:autoSpaceDE w:val="0"/>
        <w:autoSpaceDN w:val="0"/>
        <w:adjustRightInd w:val="0"/>
        <w:jc w:val="both"/>
        <w:rPr>
          <w:b/>
          <w:bCs/>
          <w:sz w:val="22"/>
          <w:szCs w:val="22"/>
        </w:rPr>
      </w:pPr>
      <w:r w:rsidRPr="000B5CB1">
        <w:rPr>
          <w:b/>
          <w:bCs/>
          <w:sz w:val="22"/>
          <w:szCs w:val="22"/>
        </w:rPr>
        <w:t xml:space="preserve">PONUDBA </w:t>
      </w:r>
    </w:p>
    <w:p w14:paraId="0A872122" w14:textId="77777777" w:rsidR="00F41F91" w:rsidRPr="000B5CB1" w:rsidRDefault="00F41F91" w:rsidP="000D3B55">
      <w:pPr>
        <w:widowControl w:val="0"/>
        <w:autoSpaceDE w:val="0"/>
        <w:autoSpaceDN w:val="0"/>
        <w:adjustRightInd w:val="0"/>
        <w:spacing w:line="226" w:lineRule="exact"/>
        <w:jc w:val="both"/>
        <w:rPr>
          <w:b/>
          <w:bCs/>
          <w:sz w:val="22"/>
          <w:szCs w:val="22"/>
        </w:rPr>
      </w:pPr>
    </w:p>
    <w:p w14:paraId="7D0EBD36" w14:textId="77777777" w:rsidR="00346A6F" w:rsidRPr="000B5CB1" w:rsidRDefault="00346A6F" w:rsidP="000D3B55">
      <w:pPr>
        <w:pStyle w:val="BodyText22"/>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97DB2BC" w14:textId="77777777" w:rsidR="00346A6F" w:rsidRPr="000B5CB1" w:rsidRDefault="00346A6F" w:rsidP="000D3B55">
      <w:pPr>
        <w:widowControl w:val="0"/>
        <w:autoSpaceDE w:val="0"/>
        <w:autoSpaceDN w:val="0"/>
        <w:adjustRightInd w:val="0"/>
        <w:spacing w:line="226" w:lineRule="exact"/>
        <w:jc w:val="both"/>
        <w:rPr>
          <w:b/>
          <w:bCs/>
          <w:sz w:val="22"/>
          <w:szCs w:val="22"/>
        </w:rPr>
      </w:pPr>
    </w:p>
    <w:p w14:paraId="263EA25A" w14:textId="77777777" w:rsidR="00F41F91" w:rsidRPr="000B5CB1" w:rsidRDefault="00F41F91" w:rsidP="00681C7B">
      <w:pPr>
        <w:widowControl w:val="0"/>
        <w:numPr>
          <w:ilvl w:val="0"/>
          <w:numId w:val="14"/>
        </w:numPr>
        <w:autoSpaceDE w:val="0"/>
        <w:autoSpaceDN w:val="0"/>
        <w:adjustRightInd w:val="0"/>
        <w:spacing w:line="226" w:lineRule="exact"/>
        <w:jc w:val="both"/>
        <w:rPr>
          <w:b/>
          <w:bCs/>
          <w:sz w:val="22"/>
          <w:szCs w:val="22"/>
        </w:rPr>
      </w:pPr>
      <w:r w:rsidRPr="000B5CB1">
        <w:rPr>
          <w:b/>
          <w:bCs/>
          <w:sz w:val="22"/>
          <w:szCs w:val="22"/>
        </w:rPr>
        <w:t xml:space="preserve">Jezik </w:t>
      </w:r>
    </w:p>
    <w:p w14:paraId="4BE7182F" w14:textId="77777777" w:rsidR="00F41F91" w:rsidRPr="000B5CB1" w:rsidRDefault="00F41F91" w:rsidP="000D3B55">
      <w:pPr>
        <w:widowControl w:val="0"/>
        <w:autoSpaceDE w:val="0"/>
        <w:autoSpaceDN w:val="0"/>
        <w:adjustRightInd w:val="0"/>
        <w:spacing w:line="268" w:lineRule="exact"/>
        <w:jc w:val="both"/>
        <w:rPr>
          <w:sz w:val="22"/>
          <w:szCs w:val="22"/>
        </w:rPr>
      </w:pPr>
    </w:p>
    <w:p w14:paraId="7B979378"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Postopek javnega naročanja poteka v slovenskem jeziku.</w:t>
      </w:r>
    </w:p>
    <w:p w14:paraId="01015EFB"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A56461" w14:textId="77777777" w:rsidR="00F41F91" w:rsidRPr="000B5CB1" w:rsidRDefault="00F41F91" w:rsidP="000D3B55">
      <w:pPr>
        <w:widowControl w:val="0"/>
        <w:overflowPunct w:val="0"/>
        <w:autoSpaceDE w:val="0"/>
        <w:autoSpaceDN w:val="0"/>
        <w:adjustRightInd w:val="0"/>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6008A29F" w14:textId="77777777" w:rsidR="00F41F91" w:rsidRPr="000B5CB1" w:rsidRDefault="00F41F91" w:rsidP="000D3B55">
      <w:pPr>
        <w:widowControl w:val="0"/>
        <w:overflowPunct w:val="0"/>
        <w:autoSpaceDE w:val="0"/>
        <w:autoSpaceDN w:val="0"/>
        <w:adjustRightInd w:val="0"/>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6539ABF" w14:textId="77777777" w:rsidR="00346A6F" w:rsidRPr="000B5CB1" w:rsidRDefault="00346A6F" w:rsidP="000D3B55">
      <w:pPr>
        <w:widowControl w:val="0"/>
        <w:autoSpaceDE w:val="0"/>
        <w:autoSpaceDN w:val="0"/>
        <w:adjustRightInd w:val="0"/>
        <w:spacing w:line="267" w:lineRule="exact"/>
        <w:jc w:val="both"/>
        <w:rPr>
          <w:sz w:val="22"/>
          <w:szCs w:val="22"/>
        </w:rPr>
      </w:pPr>
    </w:p>
    <w:p w14:paraId="10645F9D"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2</w:t>
      </w:r>
      <w:r w:rsidR="00F41F91" w:rsidRPr="000B5CB1">
        <w:rPr>
          <w:b/>
          <w:bCs/>
          <w:sz w:val="22"/>
          <w:szCs w:val="22"/>
        </w:rPr>
        <w:t>. Izpolnitev in priprava ponudbe</w:t>
      </w:r>
    </w:p>
    <w:p w14:paraId="75B4D5C9" w14:textId="77777777" w:rsidR="00F41F91" w:rsidRPr="000B5CB1" w:rsidRDefault="00F41F91" w:rsidP="000D3B55">
      <w:pPr>
        <w:widowControl w:val="0"/>
        <w:autoSpaceDE w:val="0"/>
        <w:autoSpaceDN w:val="0"/>
        <w:adjustRightInd w:val="0"/>
        <w:spacing w:line="344" w:lineRule="exact"/>
        <w:jc w:val="both"/>
        <w:rPr>
          <w:sz w:val="22"/>
          <w:szCs w:val="22"/>
        </w:rPr>
      </w:pPr>
    </w:p>
    <w:p w14:paraId="357A725C" w14:textId="77777777" w:rsidR="00F41F91" w:rsidRPr="000B5CB1" w:rsidRDefault="00F41F91" w:rsidP="000D3B55">
      <w:pPr>
        <w:jc w:val="both"/>
        <w:rPr>
          <w:sz w:val="22"/>
          <w:szCs w:val="22"/>
        </w:rPr>
      </w:pPr>
      <w:bookmarkStart w:id="3" w:name="page10"/>
      <w:bookmarkEnd w:id="3"/>
      <w:r w:rsidRPr="000B5CB1">
        <w:rPr>
          <w:sz w:val="22"/>
          <w:szCs w:val="22"/>
        </w:rPr>
        <w:t xml:space="preserve">Ponudnik v sistemu e-JN predračun naloži v razdelek »Predračun« v .pdf datoteki. </w:t>
      </w:r>
    </w:p>
    <w:p w14:paraId="35821474"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 primeru, če bo ponudnik spreminjal in dopolnjeval tekst predračunskega popisa, predstavlja to razlog za izločitev ponudbe.</w:t>
      </w:r>
    </w:p>
    <w:p w14:paraId="5A578898"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Vsaka stran predračunskega popisa v pdf datoteki mora biti ožigosana in parafirana.</w:t>
      </w:r>
    </w:p>
    <w:p w14:paraId="6B2022FB" w14:textId="77777777" w:rsidR="00F41F91" w:rsidRPr="000B5CB1" w:rsidRDefault="00F41F91" w:rsidP="000D3B55">
      <w:pPr>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.pdf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pdf </w:t>
      </w:r>
      <w:r w:rsidR="00A527F6" w:rsidRPr="000B5CB1">
        <w:rPr>
          <w:b/>
          <w:sz w:val="22"/>
          <w:szCs w:val="22"/>
        </w:rPr>
        <w:t>obliki.</w:t>
      </w:r>
    </w:p>
    <w:p w14:paraId="4AEAE960"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07DAD2" w14:textId="77777777" w:rsidR="00F41F91" w:rsidRPr="000B5CB1" w:rsidRDefault="00F41F91" w:rsidP="000D3B55">
      <w:pPr>
        <w:widowControl w:val="0"/>
        <w:autoSpaceDE w:val="0"/>
        <w:autoSpaceDN w:val="0"/>
        <w:adjustRightInd w:val="0"/>
        <w:spacing w:line="268" w:lineRule="exact"/>
        <w:jc w:val="both"/>
        <w:rPr>
          <w:sz w:val="22"/>
          <w:szCs w:val="22"/>
        </w:rPr>
      </w:pPr>
    </w:p>
    <w:p w14:paraId="1562870E" w14:textId="77777777" w:rsidR="00F41F91" w:rsidRPr="000B5CB1" w:rsidRDefault="000B5B96" w:rsidP="000D3B55">
      <w:pPr>
        <w:widowControl w:val="0"/>
        <w:autoSpaceDE w:val="0"/>
        <w:autoSpaceDN w:val="0"/>
        <w:adjustRightInd w:val="0"/>
        <w:spacing w:line="239" w:lineRule="auto"/>
        <w:jc w:val="both"/>
        <w:rPr>
          <w:sz w:val="22"/>
          <w:szCs w:val="22"/>
        </w:rPr>
      </w:pPr>
      <w:r w:rsidRPr="000B5CB1">
        <w:rPr>
          <w:b/>
          <w:bCs/>
          <w:sz w:val="22"/>
          <w:szCs w:val="22"/>
        </w:rPr>
        <w:t>3</w:t>
      </w:r>
      <w:r w:rsidR="00F41F91" w:rsidRPr="000B5CB1">
        <w:rPr>
          <w:b/>
          <w:bCs/>
          <w:sz w:val="22"/>
          <w:szCs w:val="22"/>
        </w:rPr>
        <w:t>. Rok in način predložitve ponudbe</w:t>
      </w:r>
    </w:p>
    <w:p w14:paraId="7FE3D29D" w14:textId="77777777" w:rsidR="00F41F91" w:rsidRPr="000B5CB1" w:rsidRDefault="00F41F91" w:rsidP="000D3B55">
      <w:pPr>
        <w:widowControl w:val="0"/>
        <w:autoSpaceDE w:val="0"/>
        <w:autoSpaceDN w:val="0"/>
        <w:adjustRightInd w:val="0"/>
        <w:spacing w:line="281" w:lineRule="exact"/>
        <w:jc w:val="both"/>
        <w:rPr>
          <w:sz w:val="22"/>
          <w:szCs w:val="22"/>
        </w:rPr>
      </w:pPr>
    </w:p>
    <w:p w14:paraId="6213C985" w14:textId="77777777" w:rsidR="00F41F91" w:rsidRPr="000B5CB1" w:rsidRDefault="00F41F91" w:rsidP="000D3B55">
      <w:pPr>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w:t>
      </w:r>
      <w:r w:rsidRPr="000B5CB1">
        <w:rPr>
          <w:sz w:val="22"/>
          <w:szCs w:val="22"/>
        </w:rPr>
        <w:lastRenderedPageBreak/>
        <w:t xml:space="preserve">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2C26D027" w14:textId="77777777" w:rsidR="00F41F91" w:rsidRPr="000B5CB1" w:rsidRDefault="00F41F91" w:rsidP="000D3B55">
      <w:pPr>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680C4407" w14:textId="77777777" w:rsidR="00F141FB" w:rsidRPr="000B5CB1" w:rsidRDefault="00F141FB" w:rsidP="000D3B55">
      <w:pPr>
        <w:tabs>
          <w:tab w:val="left" w:pos="1902"/>
        </w:tabs>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99AB4E8" w14:textId="77777777" w:rsidR="00F41F91" w:rsidRPr="000B5CB1" w:rsidRDefault="00F41F91" w:rsidP="000D3B55">
      <w:pPr>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F1B057D" w14:textId="77777777" w:rsidR="00F41F91" w:rsidRPr="000B5CB1" w:rsidRDefault="00F41F91" w:rsidP="000D3B55">
      <w:pPr>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4AAE8B1D" w14:textId="77777777" w:rsidR="008146B6" w:rsidRPr="000B5CB1" w:rsidRDefault="008146B6" w:rsidP="000D3B55">
      <w:pPr>
        <w:widowControl w:val="0"/>
        <w:autoSpaceDE w:val="0"/>
        <w:autoSpaceDN w:val="0"/>
        <w:adjustRightInd w:val="0"/>
        <w:spacing w:line="292" w:lineRule="exact"/>
        <w:jc w:val="both"/>
        <w:rPr>
          <w:sz w:val="22"/>
          <w:szCs w:val="22"/>
        </w:rPr>
      </w:pPr>
    </w:p>
    <w:p w14:paraId="251BB75F"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4</w:t>
      </w:r>
      <w:r w:rsidR="00F41F91" w:rsidRPr="000B5CB1">
        <w:rPr>
          <w:b/>
          <w:bCs/>
          <w:sz w:val="22"/>
          <w:szCs w:val="22"/>
        </w:rPr>
        <w:t>.  Odpiranje ponudb</w:t>
      </w:r>
    </w:p>
    <w:p w14:paraId="33567734" w14:textId="77777777" w:rsidR="00F41F91" w:rsidRPr="000B5CB1" w:rsidRDefault="00F41F91" w:rsidP="000D3B55">
      <w:pPr>
        <w:widowControl w:val="0"/>
        <w:autoSpaceDE w:val="0"/>
        <w:autoSpaceDN w:val="0"/>
        <w:adjustRightInd w:val="0"/>
        <w:spacing w:line="345" w:lineRule="exact"/>
        <w:jc w:val="both"/>
        <w:rPr>
          <w:sz w:val="22"/>
          <w:szCs w:val="22"/>
        </w:rPr>
      </w:pPr>
    </w:p>
    <w:p w14:paraId="1727C881" w14:textId="77777777" w:rsidR="00F41F91" w:rsidRPr="000B5CB1" w:rsidRDefault="00F41F91" w:rsidP="000D3B55">
      <w:pPr>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6C43C2B2" w14:textId="77777777" w:rsidR="00F41F91" w:rsidRPr="000B5CB1" w:rsidRDefault="00F41F91" w:rsidP="000D3B55">
      <w:pPr>
        <w:jc w:val="both"/>
        <w:rPr>
          <w:sz w:val="22"/>
          <w:szCs w:val="22"/>
        </w:rPr>
      </w:pPr>
      <w:r w:rsidRPr="000B5CB1">
        <w:rPr>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7E910B97" w14:textId="77777777" w:rsidR="00815598" w:rsidRPr="000B5CB1" w:rsidRDefault="00815598" w:rsidP="000D3B55">
      <w:pPr>
        <w:widowControl w:val="0"/>
        <w:autoSpaceDE w:val="0"/>
        <w:autoSpaceDN w:val="0"/>
        <w:adjustRightInd w:val="0"/>
        <w:jc w:val="both"/>
        <w:rPr>
          <w:b/>
          <w:bCs/>
          <w:sz w:val="22"/>
          <w:szCs w:val="22"/>
        </w:rPr>
      </w:pPr>
    </w:p>
    <w:p w14:paraId="1D769379"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5</w:t>
      </w:r>
      <w:r w:rsidR="00F41F91" w:rsidRPr="000B5CB1">
        <w:rPr>
          <w:b/>
          <w:bCs/>
          <w:sz w:val="22"/>
          <w:szCs w:val="22"/>
        </w:rPr>
        <w:t>. Dopolnitev, sprememba in umik ponudbe</w:t>
      </w:r>
    </w:p>
    <w:p w14:paraId="690446EC" w14:textId="77777777" w:rsidR="00F41F91" w:rsidRPr="000B5CB1" w:rsidRDefault="00F41F91" w:rsidP="000D3B55">
      <w:pPr>
        <w:widowControl w:val="0"/>
        <w:autoSpaceDE w:val="0"/>
        <w:autoSpaceDN w:val="0"/>
        <w:adjustRightInd w:val="0"/>
        <w:spacing w:line="266" w:lineRule="exact"/>
        <w:jc w:val="both"/>
        <w:rPr>
          <w:sz w:val="22"/>
          <w:szCs w:val="22"/>
        </w:rPr>
      </w:pPr>
    </w:p>
    <w:p w14:paraId="6421ADE3" w14:textId="77777777" w:rsidR="00F41F91" w:rsidRPr="000B5CB1" w:rsidRDefault="00F41F91" w:rsidP="000D3B55">
      <w:pPr>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18DBB7" w14:textId="77777777" w:rsidR="00F41F91" w:rsidRPr="000B5CB1" w:rsidRDefault="00F41F91" w:rsidP="000D3B55">
      <w:pPr>
        <w:jc w:val="both"/>
        <w:rPr>
          <w:sz w:val="22"/>
          <w:szCs w:val="22"/>
        </w:rPr>
      </w:pPr>
      <w:r w:rsidRPr="000B5CB1">
        <w:rPr>
          <w:sz w:val="22"/>
          <w:szCs w:val="22"/>
        </w:rPr>
        <w:t>Po preteku roka za predložitev ponudb ponudbe ne bo več mogoče oddati.</w:t>
      </w:r>
    </w:p>
    <w:p w14:paraId="03B1FE29" w14:textId="77777777" w:rsidR="00F41F91" w:rsidRPr="000B5CB1" w:rsidRDefault="00F41F91" w:rsidP="000D3B55">
      <w:pPr>
        <w:widowControl w:val="0"/>
        <w:autoSpaceDE w:val="0"/>
        <w:autoSpaceDN w:val="0"/>
        <w:adjustRightInd w:val="0"/>
        <w:spacing w:line="265" w:lineRule="exact"/>
        <w:jc w:val="both"/>
        <w:rPr>
          <w:sz w:val="22"/>
          <w:szCs w:val="22"/>
        </w:rPr>
      </w:pPr>
    </w:p>
    <w:p w14:paraId="5E7015FA" w14:textId="77777777" w:rsidR="001D36A2" w:rsidRPr="000B5CB1" w:rsidRDefault="001D36A2" w:rsidP="000D3B55">
      <w:pPr>
        <w:widowControl w:val="0"/>
        <w:autoSpaceDE w:val="0"/>
        <w:autoSpaceDN w:val="0"/>
        <w:adjustRightInd w:val="0"/>
        <w:spacing w:line="265" w:lineRule="exact"/>
        <w:jc w:val="both"/>
        <w:rPr>
          <w:sz w:val="22"/>
          <w:szCs w:val="22"/>
        </w:rPr>
      </w:pPr>
    </w:p>
    <w:p w14:paraId="0D0802AC" w14:textId="77777777" w:rsidR="00A73872" w:rsidRPr="000B5CB1" w:rsidRDefault="00983F5B" w:rsidP="000D3B55">
      <w:pPr>
        <w:widowControl w:val="0"/>
        <w:autoSpaceDE w:val="0"/>
        <w:autoSpaceDN w:val="0"/>
        <w:adjustRightInd w:val="0"/>
        <w:spacing w:line="239" w:lineRule="auto"/>
        <w:jc w:val="both"/>
        <w:rPr>
          <w:sz w:val="22"/>
          <w:szCs w:val="22"/>
        </w:rPr>
      </w:pPr>
      <w:r w:rsidRPr="000B5CB1">
        <w:rPr>
          <w:b/>
          <w:bCs/>
          <w:sz w:val="22"/>
          <w:szCs w:val="22"/>
        </w:rPr>
        <w:t>6</w:t>
      </w:r>
      <w:r w:rsidR="00A73872" w:rsidRPr="000B5CB1">
        <w:rPr>
          <w:b/>
          <w:bCs/>
          <w:sz w:val="22"/>
          <w:szCs w:val="22"/>
        </w:rPr>
        <w:t>. Stroški priprave ponudbe</w:t>
      </w:r>
    </w:p>
    <w:p w14:paraId="075B34B7" w14:textId="77777777" w:rsidR="00F41F91" w:rsidRPr="000B5CB1" w:rsidRDefault="00F41F91" w:rsidP="000D3B55">
      <w:pPr>
        <w:widowControl w:val="0"/>
        <w:autoSpaceDE w:val="0"/>
        <w:autoSpaceDN w:val="0"/>
        <w:adjustRightInd w:val="0"/>
        <w:spacing w:line="345" w:lineRule="exact"/>
        <w:jc w:val="both"/>
        <w:rPr>
          <w:sz w:val="22"/>
          <w:szCs w:val="22"/>
        </w:rPr>
      </w:pPr>
    </w:p>
    <w:p w14:paraId="5101F4B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31719EE" w14:textId="77777777" w:rsidR="00F41F91" w:rsidRPr="000B5CB1" w:rsidRDefault="00F41F91" w:rsidP="000D3B55">
      <w:pPr>
        <w:widowControl w:val="0"/>
        <w:autoSpaceDE w:val="0"/>
        <w:autoSpaceDN w:val="0"/>
        <w:adjustRightInd w:val="0"/>
        <w:spacing w:line="294" w:lineRule="exact"/>
        <w:jc w:val="both"/>
        <w:rPr>
          <w:sz w:val="22"/>
          <w:szCs w:val="22"/>
        </w:rPr>
      </w:pPr>
    </w:p>
    <w:p w14:paraId="384A916F" w14:textId="77777777" w:rsidR="00545893" w:rsidRPr="000B5CB1" w:rsidRDefault="00545893" w:rsidP="000D3B55">
      <w:pPr>
        <w:widowControl w:val="0"/>
        <w:autoSpaceDE w:val="0"/>
        <w:autoSpaceDN w:val="0"/>
        <w:adjustRightInd w:val="0"/>
        <w:jc w:val="both"/>
        <w:rPr>
          <w:b/>
          <w:bCs/>
          <w:i/>
          <w:iCs/>
          <w:sz w:val="22"/>
          <w:szCs w:val="22"/>
        </w:rPr>
      </w:pPr>
    </w:p>
    <w:p w14:paraId="1FBA1E3A" w14:textId="77777777" w:rsidR="00F41F91" w:rsidRPr="000B5CB1" w:rsidRDefault="00983F5B" w:rsidP="000D3B55">
      <w:pPr>
        <w:widowControl w:val="0"/>
        <w:autoSpaceDE w:val="0"/>
        <w:autoSpaceDN w:val="0"/>
        <w:adjustRightInd w:val="0"/>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422654D0" w14:textId="77777777" w:rsidR="00F41F91" w:rsidRPr="000B5CB1" w:rsidRDefault="00F41F91" w:rsidP="000D3B55">
      <w:pPr>
        <w:widowControl w:val="0"/>
        <w:autoSpaceDE w:val="0"/>
        <w:autoSpaceDN w:val="0"/>
        <w:adjustRightInd w:val="0"/>
        <w:jc w:val="both"/>
        <w:rPr>
          <w:sz w:val="22"/>
          <w:szCs w:val="22"/>
        </w:rPr>
      </w:pPr>
    </w:p>
    <w:p w14:paraId="53907CD0" w14:textId="77777777" w:rsidR="00F41F91" w:rsidRPr="000B5CB1" w:rsidRDefault="00F41F91" w:rsidP="000D3B55">
      <w:pPr>
        <w:pStyle w:val="Naslov1"/>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69111BD0" w14:textId="77777777" w:rsidR="00F41F91" w:rsidRPr="000B5CB1" w:rsidRDefault="00F41F91" w:rsidP="000D3B55">
      <w:pPr>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64FC1D" w14:textId="77777777" w:rsidR="00F41F91" w:rsidRPr="000B5CB1" w:rsidRDefault="00F41F91" w:rsidP="000D3B55">
      <w:pPr>
        <w:jc w:val="both"/>
        <w:rPr>
          <w:sz w:val="22"/>
          <w:szCs w:val="22"/>
        </w:rPr>
      </w:pPr>
      <w:r w:rsidRPr="000B5CB1">
        <w:rPr>
          <w:sz w:val="22"/>
          <w:szCs w:val="22"/>
        </w:rPr>
        <w:t>Navedbe v ESPD in/ali dokazila, ki ji predloži gospodarski subjekt, morajo biti veljavni.</w:t>
      </w:r>
    </w:p>
    <w:p w14:paraId="4D28C08C" w14:textId="77777777" w:rsidR="00F41F91" w:rsidRPr="000B5CB1" w:rsidRDefault="00F41F91" w:rsidP="000D3B55">
      <w:pPr>
        <w:jc w:val="both"/>
        <w:rPr>
          <w:sz w:val="22"/>
          <w:szCs w:val="22"/>
        </w:rPr>
      </w:pPr>
      <w:r w:rsidRPr="000B5CB1">
        <w:rPr>
          <w:sz w:val="22"/>
          <w:szCs w:val="22"/>
        </w:rPr>
        <w:t xml:space="preserve">Gospodarski subjekt naročnikov obrazec ESPD (datoteka XML) uvozi na spletni strani Portala javnih naročil/ESPD: </w:t>
      </w:r>
      <w:hyperlink r:id="rId14" w:history="1">
        <w:r w:rsidRPr="000B5CB1">
          <w:rPr>
            <w:rStyle w:val="Hiperpovezava"/>
            <w:color w:val="auto"/>
            <w:sz w:val="22"/>
            <w:szCs w:val="22"/>
          </w:rPr>
          <w:t>http://www.enarocanje.si/_ESPD/</w:t>
        </w:r>
      </w:hyperlink>
      <w:r w:rsidRPr="000B5CB1">
        <w:rPr>
          <w:sz w:val="22"/>
          <w:szCs w:val="22"/>
        </w:rPr>
        <w:t xml:space="preserve"> in v njega neposredno vnese zahtevane podatke.</w:t>
      </w:r>
    </w:p>
    <w:p w14:paraId="2F6F96CC" w14:textId="77777777" w:rsidR="009E57F3" w:rsidRPr="000B5CB1" w:rsidRDefault="009E57F3" w:rsidP="000D3B55">
      <w:pPr>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6F8E513" w14:textId="77777777" w:rsidR="009E57F3" w:rsidRPr="000B5CB1" w:rsidRDefault="009E57F3" w:rsidP="000D3B55">
      <w:pPr>
        <w:jc w:val="both"/>
        <w:rPr>
          <w:sz w:val="22"/>
          <w:szCs w:val="22"/>
        </w:rPr>
      </w:pPr>
      <w:bookmarkStart w:id="7" w:name="_Toc466382905"/>
      <w:bookmarkStart w:id="8" w:name="_Toc466382906"/>
      <w:bookmarkEnd w:id="7"/>
      <w:bookmarkEnd w:id="8"/>
      <w:r w:rsidRPr="000B5CB1">
        <w:rPr>
          <w:sz w:val="22"/>
          <w:szCs w:val="22"/>
        </w:rPr>
        <w:lastRenderedPageBreak/>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7579095A" w14:textId="77777777" w:rsidR="009E57F3" w:rsidRPr="000B5CB1" w:rsidRDefault="009E57F3" w:rsidP="000D3B55">
      <w:pPr>
        <w:jc w:val="both"/>
        <w:rPr>
          <w:sz w:val="22"/>
          <w:szCs w:val="22"/>
        </w:rPr>
      </w:pPr>
      <w:r w:rsidRPr="000B5CB1">
        <w:rPr>
          <w:sz w:val="22"/>
          <w:szCs w:val="22"/>
        </w:rPr>
        <w:t xml:space="preserve">Za ostale sodelujoče ponudnik v razdelek »ESPD – ostali sodelujoči« priloži podpisane ESPD v pdf. obliki, ali v elektronski obliki podpisan xml. </w:t>
      </w:r>
    </w:p>
    <w:p w14:paraId="3F68C0C6" w14:textId="77777777" w:rsidR="00DD6130" w:rsidRPr="000B5CB1" w:rsidRDefault="00DD6130" w:rsidP="000D3B55">
      <w:pPr>
        <w:jc w:val="both"/>
        <w:rPr>
          <w:sz w:val="22"/>
          <w:szCs w:val="22"/>
        </w:rPr>
      </w:pPr>
    </w:p>
    <w:p w14:paraId="30B8482B"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8B5641A" w14:textId="77777777" w:rsidR="00DD6130" w:rsidRPr="000B5CB1" w:rsidRDefault="00DD6130" w:rsidP="000D3B55">
      <w:pPr>
        <w:widowControl w:val="0"/>
        <w:overflowPunct w:val="0"/>
        <w:autoSpaceDE w:val="0"/>
        <w:autoSpaceDN w:val="0"/>
        <w:adjustRightInd w:val="0"/>
        <w:ind w:left="640"/>
        <w:jc w:val="both"/>
        <w:rPr>
          <w:sz w:val="22"/>
          <w:szCs w:val="22"/>
        </w:rPr>
      </w:pPr>
      <w:r w:rsidRPr="000B5CB1">
        <w:rPr>
          <w:sz w:val="22"/>
          <w:szCs w:val="22"/>
        </w:rPr>
        <w:t xml:space="preserve">terorizem (108. člen KZ-1), </w:t>
      </w:r>
    </w:p>
    <w:p w14:paraId="51CE020D"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0B5CB1">
        <w:rPr>
          <w:sz w:val="22"/>
          <w:szCs w:val="22"/>
        </w:rPr>
        <w:t xml:space="preserve">financiranje terorizma (109. člen KZ-1), </w:t>
      </w:r>
    </w:p>
    <w:p w14:paraId="673186EF" w14:textId="77777777" w:rsidR="00DD6130" w:rsidRPr="000B5CB1" w:rsidRDefault="00DD6130" w:rsidP="000D3B55">
      <w:pPr>
        <w:widowControl w:val="0"/>
        <w:autoSpaceDE w:val="0"/>
        <w:autoSpaceDN w:val="0"/>
        <w:adjustRightInd w:val="0"/>
        <w:spacing w:line="9" w:lineRule="exact"/>
        <w:jc w:val="both"/>
        <w:rPr>
          <w:sz w:val="22"/>
          <w:szCs w:val="22"/>
        </w:rPr>
      </w:pPr>
    </w:p>
    <w:p w14:paraId="72127356"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ščuvanje in javno poveličevanje terorističnih dejanj (110. člen KZ-1), </w:t>
      </w:r>
    </w:p>
    <w:p w14:paraId="48DF956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4472ED94" w14:textId="77777777" w:rsidR="00DD6130" w:rsidRPr="000B5CB1" w:rsidRDefault="00DD6130" w:rsidP="000D3B55">
      <w:pPr>
        <w:widowControl w:val="0"/>
        <w:autoSpaceDE w:val="0"/>
        <w:autoSpaceDN w:val="0"/>
        <w:adjustRightInd w:val="0"/>
        <w:spacing w:line="9" w:lineRule="exact"/>
        <w:jc w:val="both"/>
        <w:rPr>
          <w:sz w:val="22"/>
          <w:szCs w:val="22"/>
        </w:rPr>
      </w:pPr>
    </w:p>
    <w:p w14:paraId="08110ED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spravljanje v suženjsko razmerje (112. člen KZ-1), </w:t>
      </w:r>
    </w:p>
    <w:p w14:paraId="11736AA2" w14:textId="77777777" w:rsidR="00DD6130" w:rsidRPr="000B5CB1" w:rsidRDefault="00DD6130" w:rsidP="000D3B55">
      <w:pPr>
        <w:widowControl w:val="0"/>
        <w:autoSpaceDE w:val="0"/>
        <w:autoSpaceDN w:val="0"/>
        <w:adjustRightInd w:val="0"/>
        <w:spacing w:line="7" w:lineRule="exact"/>
        <w:jc w:val="both"/>
        <w:rPr>
          <w:sz w:val="22"/>
          <w:szCs w:val="22"/>
        </w:rPr>
      </w:pPr>
    </w:p>
    <w:p w14:paraId="13CE8D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trgovina z ljudmi (113. člen KZ-1), </w:t>
      </w:r>
    </w:p>
    <w:p w14:paraId="7616B692" w14:textId="77777777" w:rsidR="00DD6130" w:rsidRPr="000B5CB1" w:rsidRDefault="00DD6130" w:rsidP="000D3B55">
      <w:pPr>
        <w:widowControl w:val="0"/>
        <w:autoSpaceDE w:val="0"/>
        <w:autoSpaceDN w:val="0"/>
        <w:adjustRightInd w:val="0"/>
        <w:spacing w:line="9" w:lineRule="exact"/>
        <w:jc w:val="both"/>
        <w:rPr>
          <w:sz w:val="22"/>
          <w:szCs w:val="22"/>
        </w:rPr>
      </w:pPr>
    </w:p>
    <w:p w14:paraId="6066E7C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podkupnine pri volitvah (157. člen KZ-1), </w:t>
      </w:r>
    </w:p>
    <w:p w14:paraId="66D707D2" w14:textId="77777777" w:rsidR="00DD6130" w:rsidRPr="000B5CB1" w:rsidRDefault="00DD6130" w:rsidP="000D3B55">
      <w:pPr>
        <w:widowControl w:val="0"/>
        <w:autoSpaceDE w:val="0"/>
        <w:autoSpaceDN w:val="0"/>
        <w:adjustRightInd w:val="0"/>
        <w:spacing w:line="9" w:lineRule="exact"/>
        <w:jc w:val="both"/>
        <w:rPr>
          <w:sz w:val="22"/>
          <w:szCs w:val="22"/>
        </w:rPr>
      </w:pPr>
    </w:p>
    <w:p w14:paraId="625402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kršitev temeljnih pravic delavcev (196. člen KZ-1), </w:t>
      </w:r>
    </w:p>
    <w:p w14:paraId="4BF16C20" w14:textId="77777777" w:rsidR="00DD6130" w:rsidRPr="000B5CB1" w:rsidRDefault="00DD6130" w:rsidP="000D3B55">
      <w:pPr>
        <w:widowControl w:val="0"/>
        <w:autoSpaceDE w:val="0"/>
        <w:autoSpaceDN w:val="0"/>
        <w:adjustRightInd w:val="0"/>
        <w:spacing w:line="7" w:lineRule="exact"/>
        <w:jc w:val="both"/>
        <w:rPr>
          <w:sz w:val="22"/>
          <w:szCs w:val="22"/>
        </w:rPr>
      </w:pPr>
    </w:p>
    <w:p w14:paraId="07CDF03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(211. člen KZ-1), </w:t>
      </w:r>
    </w:p>
    <w:p w14:paraId="0285AA6E" w14:textId="77777777" w:rsidR="00DD6130" w:rsidRPr="000B5CB1" w:rsidRDefault="00DD6130" w:rsidP="000D3B55">
      <w:pPr>
        <w:widowControl w:val="0"/>
        <w:autoSpaceDE w:val="0"/>
        <w:autoSpaceDN w:val="0"/>
        <w:adjustRightInd w:val="0"/>
        <w:spacing w:line="9" w:lineRule="exact"/>
        <w:jc w:val="both"/>
        <w:rPr>
          <w:sz w:val="22"/>
          <w:szCs w:val="22"/>
        </w:rPr>
      </w:pPr>
    </w:p>
    <w:p w14:paraId="5CE7EAC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protipravno omejevanje konkurence (225. člen KZ-1), </w:t>
      </w:r>
    </w:p>
    <w:p w14:paraId="482652DF" w14:textId="77777777" w:rsidR="00DD6130" w:rsidRPr="000B5CB1" w:rsidRDefault="00DD6130" w:rsidP="000D3B55">
      <w:pPr>
        <w:widowControl w:val="0"/>
        <w:autoSpaceDE w:val="0"/>
        <w:autoSpaceDN w:val="0"/>
        <w:adjustRightInd w:val="0"/>
        <w:spacing w:line="9" w:lineRule="exact"/>
        <w:jc w:val="both"/>
        <w:rPr>
          <w:sz w:val="22"/>
          <w:szCs w:val="22"/>
        </w:rPr>
      </w:pPr>
    </w:p>
    <w:p w14:paraId="0146148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povzročitev stečaja z goljufijo ali nevestnim poslovanjem (226. člen KZ-1), </w:t>
      </w:r>
    </w:p>
    <w:p w14:paraId="788F0909" w14:textId="77777777" w:rsidR="00DD6130" w:rsidRPr="000B5CB1" w:rsidRDefault="00DD6130" w:rsidP="000D3B55">
      <w:pPr>
        <w:widowControl w:val="0"/>
        <w:autoSpaceDE w:val="0"/>
        <w:autoSpaceDN w:val="0"/>
        <w:adjustRightInd w:val="0"/>
        <w:spacing w:line="7" w:lineRule="exact"/>
        <w:jc w:val="both"/>
        <w:rPr>
          <w:sz w:val="22"/>
          <w:szCs w:val="22"/>
        </w:rPr>
      </w:pPr>
    </w:p>
    <w:p w14:paraId="225A97B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upnikov (227. člen KZ-1), </w:t>
      </w:r>
    </w:p>
    <w:p w14:paraId="087BB0E3" w14:textId="77777777" w:rsidR="00DD6130" w:rsidRPr="000B5CB1" w:rsidRDefault="00DD6130" w:rsidP="000D3B55">
      <w:pPr>
        <w:widowControl w:val="0"/>
        <w:autoSpaceDE w:val="0"/>
        <w:autoSpaceDN w:val="0"/>
        <w:adjustRightInd w:val="0"/>
        <w:spacing w:line="9" w:lineRule="exact"/>
        <w:jc w:val="both"/>
        <w:rPr>
          <w:sz w:val="22"/>
          <w:szCs w:val="22"/>
        </w:rPr>
      </w:pPr>
    </w:p>
    <w:p w14:paraId="0C3DA0A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poslovna goljufija (228. člen KZ-1), </w:t>
      </w:r>
    </w:p>
    <w:p w14:paraId="3349C6C5" w14:textId="77777777" w:rsidR="00DD6130" w:rsidRPr="000B5CB1" w:rsidRDefault="00DD6130" w:rsidP="000D3B55">
      <w:pPr>
        <w:widowControl w:val="0"/>
        <w:autoSpaceDE w:val="0"/>
        <w:autoSpaceDN w:val="0"/>
        <w:adjustRightInd w:val="0"/>
        <w:spacing w:line="9" w:lineRule="exact"/>
        <w:jc w:val="both"/>
        <w:rPr>
          <w:sz w:val="22"/>
          <w:szCs w:val="22"/>
        </w:rPr>
      </w:pPr>
    </w:p>
    <w:p w14:paraId="305B36B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na škodo Evropske unije (229. člen KZ-1), </w:t>
      </w:r>
    </w:p>
    <w:p w14:paraId="364E67A4" w14:textId="77777777" w:rsidR="00DD6130" w:rsidRPr="000B5CB1" w:rsidRDefault="00DD6130" w:rsidP="000D3B55">
      <w:pPr>
        <w:widowControl w:val="0"/>
        <w:autoSpaceDE w:val="0"/>
        <w:autoSpaceDN w:val="0"/>
        <w:adjustRightInd w:val="0"/>
        <w:spacing w:line="7" w:lineRule="exact"/>
        <w:jc w:val="both"/>
        <w:rPr>
          <w:sz w:val="22"/>
          <w:szCs w:val="22"/>
        </w:rPr>
      </w:pPr>
    </w:p>
    <w:p w14:paraId="78EAC6A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pridobitvi in uporabi posojila ali ugodnosti (230. člen KZ-1), </w:t>
      </w:r>
    </w:p>
    <w:p w14:paraId="61D41131" w14:textId="77777777" w:rsidR="00DD6130" w:rsidRPr="000B5CB1" w:rsidRDefault="00DD6130" w:rsidP="000D3B55">
      <w:pPr>
        <w:widowControl w:val="0"/>
        <w:autoSpaceDE w:val="0"/>
        <w:autoSpaceDN w:val="0"/>
        <w:adjustRightInd w:val="0"/>
        <w:spacing w:line="9" w:lineRule="exact"/>
        <w:jc w:val="both"/>
        <w:rPr>
          <w:sz w:val="22"/>
          <w:szCs w:val="22"/>
        </w:rPr>
      </w:pPr>
    </w:p>
    <w:p w14:paraId="1FA46F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poslovanju z vrednostnimi papirji (231. člen KZ-1), </w:t>
      </w:r>
    </w:p>
    <w:p w14:paraId="0264AD82" w14:textId="77777777" w:rsidR="00DD6130" w:rsidRPr="000B5CB1" w:rsidRDefault="00DD6130" w:rsidP="000D3B55">
      <w:pPr>
        <w:widowControl w:val="0"/>
        <w:autoSpaceDE w:val="0"/>
        <w:autoSpaceDN w:val="0"/>
        <w:adjustRightInd w:val="0"/>
        <w:spacing w:line="9" w:lineRule="exact"/>
        <w:jc w:val="both"/>
        <w:rPr>
          <w:sz w:val="22"/>
          <w:szCs w:val="22"/>
        </w:rPr>
      </w:pPr>
    </w:p>
    <w:p w14:paraId="6B6112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kupcev (232. člen KZ-1), </w:t>
      </w:r>
    </w:p>
    <w:p w14:paraId="060F4372" w14:textId="77777777" w:rsidR="00DD6130" w:rsidRPr="000B5CB1" w:rsidRDefault="00DD6130" w:rsidP="000D3B55">
      <w:pPr>
        <w:widowControl w:val="0"/>
        <w:autoSpaceDE w:val="0"/>
        <w:autoSpaceDN w:val="0"/>
        <w:adjustRightInd w:val="0"/>
        <w:spacing w:line="9" w:lineRule="exact"/>
        <w:jc w:val="both"/>
        <w:rPr>
          <w:sz w:val="22"/>
          <w:szCs w:val="22"/>
        </w:rPr>
      </w:pPr>
    </w:p>
    <w:p w14:paraId="129B248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 oznake ali modela (233. člen KZ-1), </w:t>
      </w:r>
    </w:p>
    <w:p w14:paraId="64D5777B" w14:textId="77777777" w:rsidR="00DD6130" w:rsidRPr="000B5CB1" w:rsidRDefault="00DD6130" w:rsidP="000D3B55">
      <w:pPr>
        <w:widowControl w:val="0"/>
        <w:autoSpaceDE w:val="0"/>
        <w:autoSpaceDN w:val="0"/>
        <w:adjustRightInd w:val="0"/>
        <w:spacing w:line="7" w:lineRule="exact"/>
        <w:jc w:val="both"/>
        <w:rPr>
          <w:sz w:val="22"/>
          <w:szCs w:val="22"/>
        </w:rPr>
      </w:pPr>
    </w:p>
    <w:p w14:paraId="6C55901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tujega izuma ali topografije (234. člen KZ-1), </w:t>
      </w:r>
    </w:p>
    <w:p w14:paraId="298667A0" w14:textId="77777777" w:rsidR="00DD6130" w:rsidRPr="000B5CB1" w:rsidRDefault="00DD6130" w:rsidP="000D3B55">
      <w:pPr>
        <w:widowControl w:val="0"/>
        <w:autoSpaceDE w:val="0"/>
        <w:autoSpaceDN w:val="0"/>
        <w:adjustRightInd w:val="0"/>
        <w:spacing w:line="9" w:lineRule="exact"/>
        <w:jc w:val="both"/>
        <w:rPr>
          <w:sz w:val="22"/>
          <w:szCs w:val="22"/>
        </w:rPr>
      </w:pPr>
    </w:p>
    <w:p w14:paraId="24423C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ponareditev ali uničenje poslovnih listin (235. člen KZ-1), </w:t>
      </w:r>
    </w:p>
    <w:p w14:paraId="1C25DF07" w14:textId="77777777" w:rsidR="00DD6130" w:rsidRPr="000B5CB1" w:rsidRDefault="00DD6130" w:rsidP="000D3B55">
      <w:pPr>
        <w:widowControl w:val="0"/>
        <w:autoSpaceDE w:val="0"/>
        <w:autoSpaceDN w:val="0"/>
        <w:adjustRightInd w:val="0"/>
        <w:spacing w:line="9" w:lineRule="exact"/>
        <w:jc w:val="both"/>
        <w:rPr>
          <w:sz w:val="22"/>
          <w:szCs w:val="22"/>
        </w:rPr>
      </w:pPr>
    </w:p>
    <w:p w14:paraId="73E9C2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in neupravičena pridobitev poslovne skrivnosti (236. člen KZ-1), </w:t>
      </w:r>
    </w:p>
    <w:p w14:paraId="69E5A8BF" w14:textId="77777777" w:rsidR="00DD6130" w:rsidRPr="000B5CB1" w:rsidRDefault="00DD6130" w:rsidP="000D3B55">
      <w:pPr>
        <w:widowControl w:val="0"/>
        <w:autoSpaceDE w:val="0"/>
        <w:autoSpaceDN w:val="0"/>
        <w:adjustRightInd w:val="0"/>
        <w:spacing w:line="7" w:lineRule="exact"/>
        <w:jc w:val="both"/>
        <w:rPr>
          <w:sz w:val="22"/>
          <w:szCs w:val="22"/>
        </w:rPr>
      </w:pPr>
    </w:p>
    <w:p w14:paraId="2A87890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informacijskega sistema (237. člen KZ-1), </w:t>
      </w:r>
    </w:p>
    <w:p w14:paraId="2CA0524B" w14:textId="77777777" w:rsidR="00DD6130" w:rsidRPr="000B5CB1" w:rsidRDefault="00DD6130" w:rsidP="000D3B55">
      <w:pPr>
        <w:widowControl w:val="0"/>
        <w:autoSpaceDE w:val="0"/>
        <w:autoSpaceDN w:val="0"/>
        <w:adjustRightInd w:val="0"/>
        <w:spacing w:line="9" w:lineRule="exact"/>
        <w:jc w:val="both"/>
        <w:rPr>
          <w:sz w:val="22"/>
          <w:szCs w:val="22"/>
        </w:rPr>
      </w:pPr>
    </w:p>
    <w:p w14:paraId="1D81DA0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notranje informacije (238. člen KZ-1), </w:t>
      </w:r>
    </w:p>
    <w:p w14:paraId="1996A6D3" w14:textId="77777777" w:rsidR="00DD6130" w:rsidRPr="000B5CB1" w:rsidRDefault="00DD6130" w:rsidP="000D3B55">
      <w:pPr>
        <w:widowControl w:val="0"/>
        <w:autoSpaceDE w:val="0"/>
        <w:autoSpaceDN w:val="0"/>
        <w:adjustRightInd w:val="0"/>
        <w:spacing w:line="9" w:lineRule="exact"/>
        <w:jc w:val="both"/>
        <w:rPr>
          <w:sz w:val="22"/>
          <w:szCs w:val="22"/>
        </w:rPr>
      </w:pPr>
    </w:p>
    <w:p w14:paraId="438AA36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trga finančnih instrumentov (239. člen KZ-1), </w:t>
      </w:r>
    </w:p>
    <w:p w14:paraId="38AC5DF8" w14:textId="77777777" w:rsidR="00DD6130" w:rsidRPr="000B5CB1" w:rsidRDefault="00DD6130" w:rsidP="000D3B55">
      <w:pPr>
        <w:widowControl w:val="0"/>
        <w:autoSpaceDE w:val="0"/>
        <w:autoSpaceDN w:val="0"/>
        <w:adjustRightInd w:val="0"/>
        <w:spacing w:line="7" w:lineRule="exact"/>
        <w:jc w:val="both"/>
        <w:rPr>
          <w:sz w:val="22"/>
          <w:szCs w:val="22"/>
        </w:rPr>
      </w:pPr>
    </w:p>
    <w:p w14:paraId="479DD6F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položaja ali zaupanja pri gospodarski dejavnosti (240. člen KZ-1), </w:t>
      </w:r>
    </w:p>
    <w:p w14:paraId="0D4CED2B" w14:textId="77777777" w:rsidR="00DD6130" w:rsidRPr="000B5CB1" w:rsidRDefault="00DD6130" w:rsidP="000D3B55">
      <w:pPr>
        <w:widowControl w:val="0"/>
        <w:autoSpaceDE w:val="0"/>
        <w:autoSpaceDN w:val="0"/>
        <w:adjustRightInd w:val="0"/>
        <w:spacing w:line="9" w:lineRule="exact"/>
        <w:jc w:val="both"/>
        <w:rPr>
          <w:sz w:val="22"/>
          <w:szCs w:val="22"/>
        </w:rPr>
      </w:pPr>
    </w:p>
    <w:p w14:paraId="5B3354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sprejemanje daril (241. člen KZ-1), </w:t>
      </w:r>
    </w:p>
    <w:p w14:paraId="5B4BEF70" w14:textId="77777777" w:rsidR="00DD6130" w:rsidRPr="000B5CB1" w:rsidRDefault="00DD6130" w:rsidP="000D3B55">
      <w:pPr>
        <w:widowControl w:val="0"/>
        <w:autoSpaceDE w:val="0"/>
        <w:autoSpaceDN w:val="0"/>
        <w:adjustRightInd w:val="0"/>
        <w:spacing w:line="9" w:lineRule="exact"/>
        <w:jc w:val="both"/>
        <w:rPr>
          <w:sz w:val="22"/>
          <w:szCs w:val="22"/>
        </w:rPr>
      </w:pPr>
    </w:p>
    <w:p w14:paraId="0B2D824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dajanje daril (242. člen KZ-1), </w:t>
      </w:r>
    </w:p>
    <w:p w14:paraId="6BEB37BA" w14:textId="77777777" w:rsidR="00DD6130" w:rsidRPr="000B5CB1" w:rsidRDefault="00DD6130" w:rsidP="000D3B55">
      <w:pPr>
        <w:widowControl w:val="0"/>
        <w:autoSpaceDE w:val="0"/>
        <w:autoSpaceDN w:val="0"/>
        <w:adjustRightInd w:val="0"/>
        <w:spacing w:line="7" w:lineRule="exact"/>
        <w:jc w:val="both"/>
        <w:rPr>
          <w:sz w:val="22"/>
          <w:szCs w:val="22"/>
        </w:rPr>
      </w:pPr>
    </w:p>
    <w:p w14:paraId="39C5D04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denarja (243. člen KZ-1), </w:t>
      </w:r>
    </w:p>
    <w:p w14:paraId="74D441C7" w14:textId="77777777" w:rsidR="00DD6130" w:rsidRPr="000B5CB1" w:rsidRDefault="00DD6130" w:rsidP="000D3B55">
      <w:pPr>
        <w:widowControl w:val="0"/>
        <w:autoSpaceDE w:val="0"/>
        <w:autoSpaceDN w:val="0"/>
        <w:adjustRightInd w:val="0"/>
        <w:spacing w:line="9" w:lineRule="exact"/>
        <w:jc w:val="both"/>
        <w:rPr>
          <w:sz w:val="22"/>
          <w:szCs w:val="22"/>
        </w:rPr>
      </w:pPr>
    </w:p>
    <w:p w14:paraId="0DEC77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in uporaba ponarejenih vrednotnic ali vrednostnih papirjev (244. člen KZ-1), </w:t>
      </w:r>
    </w:p>
    <w:p w14:paraId="43B1BF1F" w14:textId="77777777" w:rsidR="00DD6130" w:rsidRPr="000B5CB1" w:rsidRDefault="00DD6130" w:rsidP="000D3B55">
      <w:pPr>
        <w:widowControl w:val="0"/>
        <w:autoSpaceDE w:val="0"/>
        <w:autoSpaceDN w:val="0"/>
        <w:adjustRightInd w:val="0"/>
        <w:spacing w:line="9" w:lineRule="exact"/>
        <w:jc w:val="both"/>
        <w:rPr>
          <w:sz w:val="22"/>
          <w:szCs w:val="22"/>
        </w:rPr>
      </w:pPr>
    </w:p>
    <w:p w14:paraId="14FDDCA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pranje denarja (245. člen KZ-1), </w:t>
      </w:r>
    </w:p>
    <w:p w14:paraId="6A05FA8E" w14:textId="77777777" w:rsidR="00DD6130" w:rsidRPr="000B5CB1" w:rsidRDefault="00DD6130" w:rsidP="000D3B55">
      <w:pPr>
        <w:widowControl w:val="0"/>
        <w:autoSpaceDE w:val="0"/>
        <w:autoSpaceDN w:val="0"/>
        <w:adjustRightInd w:val="0"/>
        <w:spacing w:line="7" w:lineRule="exact"/>
        <w:jc w:val="both"/>
        <w:rPr>
          <w:sz w:val="22"/>
          <w:szCs w:val="22"/>
        </w:rPr>
      </w:pPr>
    </w:p>
    <w:p w14:paraId="026A1346"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negotovinskega plačilnega sredstva (246. člen KZ-1), </w:t>
      </w:r>
    </w:p>
    <w:p w14:paraId="3A72174F" w14:textId="77777777" w:rsidR="00DD6130" w:rsidRPr="000B5CB1" w:rsidRDefault="00DD6130" w:rsidP="000D3B55">
      <w:pPr>
        <w:widowControl w:val="0"/>
        <w:autoSpaceDE w:val="0"/>
        <w:autoSpaceDN w:val="0"/>
        <w:adjustRightInd w:val="0"/>
        <w:spacing w:line="9" w:lineRule="exact"/>
        <w:jc w:val="both"/>
        <w:rPr>
          <w:sz w:val="22"/>
          <w:szCs w:val="22"/>
        </w:rPr>
      </w:pPr>
    </w:p>
    <w:p w14:paraId="45F4F1F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uporaba ponarejenega negotovinskega plačilnega sredstva (247. člen KZ-1), </w:t>
      </w:r>
    </w:p>
    <w:p w14:paraId="60F461E8" w14:textId="77777777" w:rsidR="00DD6130" w:rsidRPr="000B5CB1" w:rsidRDefault="00DD6130" w:rsidP="000D3B55">
      <w:pPr>
        <w:widowControl w:val="0"/>
        <w:autoSpaceDE w:val="0"/>
        <w:autoSpaceDN w:val="0"/>
        <w:adjustRightInd w:val="0"/>
        <w:spacing w:line="9" w:lineRule="exact"/>
        <w:jc w:val="both"/>
        <w:rPr>
          <w:sz w:val="22"/>
          <w:szCs w:val="22"/>
        </w:rPr>
      </w:pPr>
    </w:p>
    <w:p w14:paraId="1A5CE9CF"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izdelava, pridobitev in odtujitev pripomočkov za ponarejanje (248. člen KZ-1), </w:t>
      </w:r>
    </w:p>
    <w:p w14:paraId="79826C95" w14:textId="77777777" w:rsidR="00DD6130" w:rsidRPr="000B5CB1" w:rsidRDefault="00DD6130" w:rsidP="000D3B55">
      <w:pPr>
        <w:widowControl w:val="0"/>
        <w:autoSpaceDE w:val="0"/>
        <w:autoSpaceDN w:val="0"/>
        <w:adjustRightInd w:val="0"/>
        <w:spacing w:line="7" w:lineRule="exact"/>
        <w:jc w:val="both"/>
        <w:rPr>
          <w:sz w:val="22"/>
          <w:szCs w:val="22"/>
        </w:rPr>
      </w:pPr>
    </w:p>
    <w:p w14:paraId="1B8C8DC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davčna zatajitev (249. člen KZ-1), </w:t>
      </w:r>
    </w:p>
    <w:p w14:paraId="7A282305" w14:textId="77777777" w:rsidR="00DD6130" w:rsidRPr="000B5CB1" w:rsidRDefault="00DD6130" w:rsidP="000D3B55">
      <w:pPr>
        <w:widowControl w:val="0"/>
        <w:autoSpaceDE w:val="0"/>
        <w:autoSpaceDN w:val="0"/>
        <w:adjustRightInd w:val="0"/>
        <w:spacing w:line="9" w:lineRule="exact"/>
        <w:jc w:val="both"/>
        <w:rPr>
          <w:sz w:val="22"/>
          <w:szCs w:val="22"/>
        </w:rPr>
      </w:pPr>
    </w:p>
    <w:p w14:paraId="70D4703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tihotapstvo (250. člen KZ-1), </w:t>
      </w:r>
    </w:p>
    <w:p w14:paraId="20E13842" w14:textId="77777777" w:rsidR="00DD6130" w:rsidRPr="000B5CB1" w:rsidRDefault="00DD6130" w:rsidP="000D3B55">
      <w:pPr>
        <w:widowControl w:val="0"/>
        <w:autoSpaceDE w:val="0"/>
        <w:autoSpaceDN w:val="0"/>
        <w:adjustRightInd w:val="0"/>
        <w:spacing w:line="9" w:lineRule="exact"/>
        <w:jc w:val="both"/>
        <w:rPr>
          <w:sz w:val="22"/>
          <w:szCs w:val="22"/>
        </w:rPr>
      </w:pPr>
    </w:p>
    <w:p w14:paraId="7B380CD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uradnega položaja ali uradnih pravic (257. člen KZ-1), </w:t>
      </w:r>
    </w:p>
    <w:p w14:paraId="3050D41E" w14:textId="77777777" w:rsidR="00DD6130" w:rsidRPr="000B5CB1" w:rsidRDefault="00DD6130" w:rsidP="000D3B55">
      <w:pPr>
        <w:widowControl w:val="0"/>
        <w:autoSpaceDE w:val="0"/>
        <w:autoSpaceDN w:val="0"/>
        <w:adjustRightInd w:val="0"/>
        <w:spacing w:line="7" w:lineRule="exact"/>
        <w:jc w:val="both"/>
        <w:rPr>
          <w:sz w:val="22"/>
          <w:szCs w:val="22"/>
        </w:rPr>
      </w:pPr>
    </w:p>
    <w:p w14:paraId="27E6583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javnih sredstev (257.a člen KZ-1), </w:t>
      </w:r>
    </w:p>
    <w:p w14:paraId="4AD41817" w14:textId="77777777" w:rsidR="00DD6130" w:rsidRPr="000B5CB1" w:rsidRDefault="00DD6130" w:rsidP="000D3B55">
      <w:pPr>
        <w:widowControl w:val="0"/>
        <w:autoSpaceDE w:val="0"/>
        <w:autoSpaceDN w:val="0"/>
        <w:adjustRightInd w:val="0"/>
        <w:spacing w:line="9" w:lineRule="exact"/>
        <w:jc w:val="both"/>
        <w:rPr>
          <w:sz w:val="22"/>
          <w:szCs w:val="22"/>
        </w:rPr>
      </w:pPr>
    </w:p>
    <w:p w14:paraId="45AD14D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tajnih podatkov (260. člen KZ-1), </w:t>
      </w:r>
    </w:p>
    <w:p w14:paraId="1C04E721" w14:textId="77777777" w:rsidR="00DD6130" w:rsidRPr="000B5CB1" w:rsidRDefault="00DD6130" w:rsidP="000D3B55">
      <w:pPr>
        <w:widowControl w:val="0"/>
        <w:autoSpaceDE w:val="0"/>
        <w:autoSpaceDN w:val="0"/>
        <w:adjustRightInd w:val="0"/>
        <w:spacing w:line="9" w:lineRule="exact"/>
        <w:jc w:val="both"/>
        <w:rPr>
          <w:sz w:val="22"/>
          <w:szCs w:val="22"/>
        </w:rPr>
      </w:pPr>
    </w:p>
    <w:p w14:paraId="032395D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jemanje podkupnine (261. člen KZ-1), </w:t>
      </w:r>
    </w:p>
    <w:p w14:paraId="0738ED98" w14:textId="77777777" w:rsidR="00DD6130" w:rsidRPr="000B5CB1" w:rsidRDefault="00DD6130" w:rsidP="000D3B55">
      <w:pPr>
        <w:widowControl w:val="0"/>
        <w:autoSpaceDE w:val="0"/>
        <w:autoSpaceDN w:val="0"/>
        <w:adjustRightInd w:val="0"/>
        <w:spacing w:line="7" w:lineRule="exact"/>
        <w:jc w:val="both"/>
        <w:rPr>
          <w:sz w:val="22"/>
          <w:szCs w:val="22"/>
        </w:rPr>
      </w:pPr>
    </w:p>
    <w:p w14:paraId="2DFF9D7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podkupnine (262. člen KZ-1), </w:t>
      </w:r>
    </w:p>
    <w:p w14:paraId="4247AB84" w14:textId="77777777" w:rsidR="00DD6130" w:rsidRPr="000B5CB1" w:rsidRDefault="00DD6130" w:rsidP="000D3B55">
      <w:pPr>
        <w:widowControl w:val="0"/>
        <w:autoSpaceDE w:val="0"/>
        <w:autoSpaceDN w:val="0"/>
        <w:adjustRightInd w:val="0"/>
        <w:spacing w:line="9" w:lineRule="exact"/>
        <w:jc w:val="both"/>
        <w:rPr>
          <w:sz w:val="22"/>
          <w:szCs w:val="22"/>
        </w:rPr>
      </w:pPr>
    </w:p>
    <w:p w14:paraId="528BCFB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koristi za nezakonito posredovanje (263. člen KZ-1), </w:t>
      </w:r>
    </w:p>
    <w:p w14:paraId="58AD73A7" w14:textId="77777777" w:rsidR="00DD6130" w:rsidRPr="000B5CB1" w:rsidRDefault="00DD6130" w:rsidP="000D3B55">
      <w:pPr>
        <w:widowControl w:val="0"/>
        <w:autoSpaceDE w:val="0"/>
        <w:autoSpaceDN w:val="0"/>
        <w:adjustRightInd w:val="0"/>
        <w:spacing w:line="9" w:lineRule="exact"/>
        <w:jc w:val="both"/>
        <w:rPr>
          <w:sz w:val="22"/>
          <w:szCs w:val="22"/>
        </w:rPr>
      </w:pPr>
    </w:p>
    <w:p w14:paraId="113AC06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daril za nezakonito posredovanje (264. člen KZ-1), </w:t>
      </w:r>
    </w:p>
    <w:p w14:paraId="15F34CF7" w14:textId="77777777" w:rsidR="00DD6130" w:rsidRPr="000B5CB1" w:rsidRDefault="00DD6130" w:rsidP="000D3B55">
      <w:pPr>
        <w:widowControl w:val="0"/>
        <w:autoSpaceDE w:val="0"/>
        <w:autoSpaceDN w:val="0"/>
        <w:adjustRightInd w:val="0"/>
        <w:spacing w:line="9" w:lineRule="exact"/>
        <w:jc w:val="both"/>
        <w:rPr>
          <w:sz w:val="22"/>
          <w:szCs w:val="22"/>
        </w:rPr>
      </w:pPr>
    </w:p>
    <w:p w14:paraId="31DC5FA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hudodelsko združevanje (294. člen KZ-1). </w:t>
      </w:r>
    </w:p>
    <w:p w14:paraId="6E4E1475" w14:textId="77777777" w:rsidR="00DD6130" w:rsidRPr="000B5CB1" w:rsidRDefault="00DD6130" w:rsidP="000D3B55">
      <w:pPr>
        <w:widowControl w:val="0"/>
        <w:autoSpaceDE w:val="0"/>
        <w:autoSpaceDN w:val="0"/>
        <w:adjustRightInd w:val="0"/>
        <w:spacing w:line="344" w:lineRule="exact"/>
        <w:jc w:val="both"/>
        <w:rPr>
          <w:sz w:val="22"/>
          <w:szCs w:val="22"/>
        </w:rPr>
      </w:pPr>
    </w:p>
    <w:p w14:paraId="6CC7EE79" w14:textId="6FA76963" w:rsidR="00724C7A" w:rsidRPr="00724C7A" w:rsidRDefault="00DD6130" w:rsidP="00724C7A">
      <w:pPr>
        <w:widowControl w:val="0"/>
        <w:overflowPunct w:val="0"/>
        <w:autoSpaceDE w:val="0"/>
        <w:autoSpaceDN w:val="0"/>
        <w:adjustRightInd w:val="0"/>
        <w:spacing w:line="22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predloži </w:t>
      </w:r>
      <w:r w:rsidR="00724C7A" w:rsidRPr="00724C7A">
        <w:rPr>
          <w:sz w:val="22"/>
          <w:szCs w:val="22"/>
        </w:rPr>
        <w:lastRenderedPageBreak/>
        <w:t>izpolnjena pooblastila Pooblastilo za pridobitev potrdila iz kazenske evidence – za fizične osebe in Pooblastilo za pridobitev potrdila iz kazenske evidence – za pravne osebe.</w:t>
      </w:r>
    </w:p>
    <w:p w14:paraId="3FED2B5D" w14:textId="4D149490" w:rsidR="009E548C" w:rsidRPr="000B5CB1" w:rsidRDefault="00724C7A" w:rsidP="00724C7A">
      <w:pPr>
        <w:widowControl w:val="0"/>
        <w:overflowPunct w:val="0"/>
        <w:autoSpaceDE w:val="0"/>
        <w:autoSpaceDN w:val="0"/>
        <w:adjustRightInd w:val="0"/>
        <w:spacing w:line="222" w:lineRule="auto"/>
        <w:ind w:left="640"/>
        <w:jc w:val="both"/>
        <w:rPr>
          <w:sz w:val="22"/>
          <w:szCs w:val="22"/>
        </w:rPr>
      </w:pPr>
      <w:r w:rsidRPr="00724C7A">
        <w:rPr>
          <w:sz w:val="22"/>
          <w:szCs w:val="22"/>
        </w:rPr>
        <w:t>Namesto pooblastil lahko ponudnik predloži izpis potrdila iz kazenske evidence, ki ni starejši od 4 mesecev, šteto od roka za oddajo ponudb.</w:t>
      </w:r>
    </w:p>
    <w:p w14:paraId="24A7455F" w14:textId="77777777" w:rsidR="00DD6130" w:rsidRPr="000B5CB1" w:rsidRDefault="00DD6130" w:rsidP="000D3B55">
      <w:pPr>
        <w:jc w:val="both"/>
        <w:rPr>
          <w:sz w:val="22"/>
          <w:szCs w:val="22"/>
        </w:rPr>
      </w:pPr>
    </w:p>
    <w:p w14:paraId="401D1717"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p>
    <w:p w14:paraId="370BB56F"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573C2243" w14:textId="77777777" w:rsidR="00BC73CE" w:rsidRPr="000B5CB1" w:rsidRDefault="00BC73CE" w:rsidP="000D3B55">
      <w:pPr>
        <w:jc w:val="both"/>
        <w:rPr>
          <w:sz w:val="22"/>
          <w:szCs w:val="22"/>
        </w:rPr>
      </w:pPr>
    </w:p>
    <w:p w14:paraId="38FB545C"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p>
    <w:p w14:paraId="1CE0161B" w14:textId="77777777" w:rsidR="00DD6130" w:rsidRPr="000B5CB1" w:rsidRDefault="00DD6130" w:rsidP="000D3B55">
      <w:pPr>
        <w:widowControl w:val="0"/>
        <w:autoSpaceDE w:val="0"/>
        <w:autoSpaceDN w:val="0"/>
        <w:adjustRightInd w:val="0"/>
        <w:spacing w:line="279" w:lineRule="exact"/>
        <w:jc w:val="both"/>
        <w:rPr>
          <w:sz w:val="22"/>
          <w:szCs w:val="22"/>
        </w:rPr>
      </w:pPr>
    </w:p>
    <w:p w14:paraId="5BBCC4A0"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3D01E84" w14:textId="77777777" w:rsidR="00DD6130" w:rsidRPr="000B5CB1" w:rsidRDefault="00DD6130" w:rsidP="000D3B55">
      <w:pPr>
        <w:widowControl w:val="0"/>
        <w:autoSpaceDE w:val="0"/>
        <w:autoSpaceDN w:val="0"/>
        <w:adjustRightInd w:val="0"/>
        <w:jc w:val="both"/>
        <w:rPr>
          <w:sz w:val="22"/>
          <w:szCs w:val="22"/>
        </w:rPr>
      </w:pPr>
    </w:p>
    <w:p w14:paraId="122F997A" w14:textId="77777777" w:rsidR="00DD6130" w:rsidRPr="000B5CB1" w:rsidRDefault="000B5B96" w:rsidP="000D3B55">
      <w:pPr>
        <w:widowControl w:val="0"/>
        <w:overflowPunct w:val="0"/>
        <w:autoSpaceDE w:val="0"/>
        <w:autoSpaceDN w:val="0"/>
        <w:adjustRightInd w:val="0"/>
        <w:spacing w:line="216"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471FA9F9" w14:textId="77777777" w:rsidR="00DD6130" w:rsidRPr="000B5CB1" w:rsidRDefault="00DD6130" w:rsidP="000D3B55">
      <w:pPr>
        <w:widowControl w:val="0"/>
        <w:autoSpaceDE w:val="0"/>
        <w:autoSpaceDN w:val="0"/>
        <w:adjustRightInd w:val="0"/>
        <w:spacing w:line="269" w:lineRule="exact"/>
        <w:jc w:val="both"/>
        <w:rPr>
          <w:sz w:val="22"/>
          <w:szCs w:val="22"/>
        </w:rPr>
      </w:pPr>
    </w:p>
    <w:p w14:paraId="24C88854"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3C22D44F" w14:textId="77777777" w:rsidR="00DD6130" w:rsidRPr="000B5CB1" w:rsidRDefault="00DD6130" w:rsidP="000D3B55">
      <w:pPr>
        <w:widowControl w:val="0"/>
        <w:autoSpaceDE w:val="0"/>
        <w:autoSpaceDN w:val="0"/>
        <w:adjustRightInd w:val="0"/>
        <w:spacing w:line="344" w:lineRule="exact"/>
        <w:jc w:val="both"/>
        <w:rPr>
          <w:sz w:val="22"/>
          <w:szCs w:val="22"/>
        </w:rPr>
      </w:pPr>
    </w:p>
    <w:p w14:paraId="1F37B3B7" w14:textId="77777777" w:rsidR="00BC73CE" w:rsidRPr="000B5CB1" w:rsidRDefault="000B5B96" w:rsidP="000D3B55">
      <w:pPr>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6453A" w14:textId="77777777" w:rsidR="00BC73CE" w:rsidRPr="000B5CB1" w:rsidRDefault="00BC73CE" w:rsidP="000D3B55">
      <w:pPr>
        <w:ind w:left="640"/>
        <w:jc w:val="both"/>
        <w:rPr>
          <w:sz w:val="22"/>
          <w:szCs w:val="22"/>
        </w:rPr>
      </w:pPr>
    </w:p>
    <w:p w14:paraId="20CAA26E"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18C62011" w14:textId="77777777" w:rsidR="00DD6130" w:rsidRPr="000B5CB1" w:rsidRDefault="00DD6130" w:rsidP="000D3B55">
      <w:pPr>
        <w:ind w:left="640"/>
        <w:jc w:val="both"/>
        <w:rPr>
          <w:sz w:val="22"/>
          <w:szCs w:val="22"/>
        </w:rPr>
      </w:pPr>
    </w:p>
    <w:p w14:paraId="03C8F84F" w14:textId="77777777" w:rsidR="00DD6130" w:rsidRPr="000B5CB1" w:rsidRDefault="00DD6130" w:rsidP="000D3B55">
      <w:pPr>
        <w:widowControl w:val="0"/>
        <w:overflowPunct w:val="0"/>
        <w:autoSpaceDE w:val="0"/>
        <w:autoSpaceDN w:val="0"/>
        <w:adjustRightInd w:val="0"/>
        <w:spacing w:line="205" w:lineRule="auto"/>
        <w:ind w:left="640"/>
        <w:jc w:val="both"/>
        <w:rPr>
          <w:b/>
          <w:bCs/>
          <w:sz w:val="22"/>
          <w:szCs w:val="22"/>
        </w:rPr>
      </w:pPr>
    </w:p>
    <w:p w14:paraId="4FEA90CA" w14:textId="77777777" w:rsidR="00DD6130" w:rsidRPr="000B5CB1" w:rsidRDefault="00DD6130" w:rsidP="000D3B55">
      <w:pPr>
        <w:widowControl w:val="0"/>
        <w:overflowPunct w:val="0"/>
        <w:autoSpaceDE w:val="0"/>
        <w:autoSpaceDN w:val="0"/>
        <w:adjustRightInd w:val="0"/>
        <w:spacing w:line="205"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4C18805" w14:textId="77777777" w:rsidR="00DD6130" w:rsidRPr="000B5CB1" w:rsidRDefault="00DD6130" w:rsidP="000D3B55">
      <w:pPr>
        <w:widowControl w:val="0"/>
        <w:autoSpaceDE w:val="0"/>
        <w:autoSpaceDN w:val="0"/>
        <w:adjustRightInd w:val="0"/>
        <w:spacing w:line="266" w:lineRule="exact"/>
        <w:jc w:val="both"/>
        <w:rPr>
          <w:b/>
          <w:bCs/>
          <w:sz w:val="22"/>
          <w:szCs w:val="22"/>
        </w:rPr>
      </w:pPr>
    </w:p>
    <w:p w14:paraId="3F8C2493" w14:textId="77777777" w:rsidR="00DD6130" w:rsidRPr="000B5CB1" w:rsidRDefault="00DD6130" w:rsidP="000D3B55">
      <w:pPr>
        <w:widowControl w:val="0"/>
        <w:autoSpaceDE w:val="0"/>
        <w:autoSpaceDN w:val="0"/>
        <w:adjustRightInd w:val="0"/>
        <w:spacing w:line="266" w:lineRule="exact"/>
        <w:ind w:left="1280" w:hanging="640"/>
        <w:jc w:val="both"/>
        <w:rPr>
          <w:sz w:val="22"/>
          <w:szCs w:val="22"/>
        </w:rPr>
      </w:pPr>
    </w:p>
    <w:p w14:paraId="324BBC89" w14:textId="2E073171" w:rsidR="00DD6130" w:rsidRPr="000B5CB1" w:rsidRDefault="00DD6130" w:rsidP="000D3B55">
      <w:pPr>
        <w:widowControl w:val="0"/>
        <w:autoSpaceDE w:val="0"/>
        <w:autoSpaceDN w:val="0"/>
        <w:adjustRightInd w:val="0"/>
        <w:spacing w:line="266" w:lineRule="exact"/>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1E8CAE83" w14:textId="77777777" w:rsidR="00FF06F5" w:rsidRPr="000B5CB1" w:rsidRDefault="00FF06F5" w:rsidP="000D3B55">
      <w:pPr>
        <w:jc w:val="both"/>
        <w:rPr>
          <w:sz w:val="22"/>
          <w:szCs w:val="22"/>
        </w:rPr>
      </w:pPr>
    </w:p>
    <w:p w14:paraId="160F89CB" w14:textId="77777777" w:rsidR="005C21C6" w:rsidRPr="000B5CB1" w:rsidRDefault="005C21C6" w:rsidP="000D3B55">
      <w:pPr>
        <w:jc w:val="both"/>
        <w:rPr>
          <w:sz w:val="22"/>
          <w:szCs w:val="22"/>
        </w:rPr>
      </w:pPr>
    </w:p>
    <w:p w14:paraId="6D25FF0B"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65B64214" w14:textId="77777777" w:rsidR="00EA57C9" w:rsidRPr="000B5CB1" w:rsidRDefault="00EA57C9" w:rsidP="000D3B55">
      <w:pPr>
        <w:widowControl w:val="0"/>
        <w:autoSpaceDE w:val="0"/>
        <w:autoSpaceDN w:val="0"/>
        <w:adjustRightInd w:val="0"/>
        <w:spacing w:line="343" w:lineRule="exact"/>
        <w:jc w:val="both"/>
        <w:rPr>
          <w:sz w:val="22"/>
          <w:szCs w:val="22"/>
        </w:rPr>
      </w:pPr>
    </w:p>
    <w:p w14:paraId="1C11E77D" w14:textId="77777777" w:rsidR="00EA57C9" w:rsidRPr="000B5CB1" w:rsidRDefault="000B5B96" w:rsidP="000D3B55">
      <w:pPr>
        <w:widowControl w:val="0"/>
        <w:overflowPunct w:val="0"/>
        <w:autoSpaceDE w:val="0"/>
        <w:autoSpaceDN w:val="0"/>
        <w:adjustRightInd w:val="0"/>
        <w:spacing w:line="205"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75EA614D" w14:textId="77777777" w:rsidR="009B5CFE" w:rsidRPr="000B5CB1" w:rsidRDefault="009B5CFE" w:rsidP="000D3B55">
      <w:pPr>
        <w:widowControl w:val="0"/>
        <w:autoSpaceDE w:val="0"/>
        <w:autoSpaceDN w:val="0"/>
        <w:adjustRightInd w:val="0"/>
        <w:jc w:val="both"/>
        <w:rPr>
          <w:sz w:val="22"/>
          <w:szCs w:val="22"/>
        </w:rPr>
      </w:pPr>
    </w:p>
    <w:p w14:paraId="3BA3BE56" w14:textId="77777777" w:rsidR="00EA57C9" w:rsidRPr="000B5CB1" w:rsidRDefault="00EA57C9" w:rsidP="000D3B55">
      <w:pPr>
        <w:widowControl w:val="0"/>
        <w:autoSpaceDE w:val="0"/>
        <w:autoSpaceDN w:val="0"/>
        <w:adjustRightInd w:val="0"/>
        <w:jc w:val="both"/>
        <w:rPr>
          <w:sz w:val="22"/>
          <w:szCs w:val="22"/>
        </w:rPr>
      </w:pPr>
      <w:r w:rsidRPr="000B5CB1">
        <w:rPr>
          <w:b/>
          <w:bCs/>
          <w:sz w:val="22"/>
          <w:szCs w:val="22"/>
        </w:rPr>
        <w:t>Dokazilo</w:t>
      </w:r>
      <w:r w:rsidRPr="000B5CB1">
        <w:rPr>
          <w:sz w:val="22"/>
          <w:szCs w:val="22"/>
        </w:rPr>
        <w:t>: Enotni evropski dokument v zvezi z oddajo javnega naročila – ESPD</w:t>
      </w:r>
    </w:p>
    <w:p w14:paraId="13C9AA5C" w14:textId="77777777" w:rsidR="008855A3" w:rsidRPr="000B5CB1" w:rsidRDefault="008855A3" w:rsidP="000D3B55">
      <w:pPr>
        <w:widowControl w:val="0"/>
        <w:autoSpaceDE w:val="0"/>
        <w:autoSpaceDN w:val="0"/>
        <w:adjustRightInd w:val="0"/>
        <w:spacing w:line="245" w:lineRule="exact"/>
        <w:jc w:val="both"/>
        <w:rPr>
          <w:sz w:val="22"/>
          <w:szCs w:val="22"/>
        </w:rPr>
      </w:pPr>
    </w:p>
    <w:p w14:paraId="3A9938FB" w14:textId="77777777" w:rsidR="00C36440" w:rsidRPr="000B5CB1" w:rsidRDefault="00C36440" w:rsidP="000D3B55">
      <w:pPr>
        <w:widowControl w:val="0"/>
        <w:autoSpaceDE w:val="0"/>
        <w:autoSpaceDN w:val="0"/>
        <w:adjustRightInd w:val="0"/>
        <w:spacing w:line="245" w:lineRule="exact"/>
        <w:jc w:val="both"/>
        <w:rPr>
          <w:sz w:val="22"/>
          <w:szCs w:val="22"/>
        </w:rPr>
      </w:pPr>
    </w:p>
    <w:p w14:paraId="232BB972"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5F761019" w14:textId="77777777" w:rsidR="004C360C" w:rsidRPr="000B5CB1" w:rsidRDefault="004C360C" w:rsidP="000D3B55">
      <w:pPr>
        <w:jc w:val="both"/>
        <w:rPr>
          <w:sz w:val="22"/>
          <w:szCs w:val="22"/>
        </w:rPr>
      </w:pPr>
    </w:p>
    <w:p w14:paraId="4F546613" w14:textId="77777777" w:rsidR="004C360C" w:rsidRPr="000B5CB1" w:rsidRDefault="004C360C" w:rsidP="000D3B55">
      <w:pPr>
        <w:jc w:val="both"/>
        <w:rPr>
          <w:sz w:val="22"/>
          <w:szCs w:val="22"/>
        </w:rPr>
      </w:pPr>
    </w:p>
    <w:p w14:paraId="73DCBC51" w14:textId="34C41AC2" w:rsidR="007B343C" w:rsidRDefault="000B5B96" w:rsidP="000D3B55">
      <w:pPr>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dostavo blaga ddp Splošna bolnišnica Celje, razloženo Leka</w:t>
      </w:r>
      <w:r w:rsidR="00F12A65" w:rsidRPr="000B5CB1">
        <w:rPr>
          <w:sz w:val="22"/>
          <w:szCs w:val="22"/>
        </w:rPr>
        <w:t>rna naročnika</w:t>
      </w:r>
      <w:r w:rsidR="004C360C" w:rsidRPr="000B5CB1">
        <w:rPr>
          <w:sz w:val="22"/>
          <w:szCs w:val="22"/>
        </w:rPr>
        <w:t>(v delovnem času naročnika od ponedeljka do petka).</w:t>
      </w:r>
      <w:r w:rsidR="00FC027C" w:rsidRPr="000B5CB1">
        <w:rPr>
          <w:sz w:val="22"/>
          <w:szCs w:val="22"/>
        </w:rPr>
        <w:t xml:space="preserve"> </w:t>
      </w:r>
    </w:p>
    <w:p w14:paraId="62435506" w14:textId="77777777" w:rsidR="00E60D3C" w:rsidRPr="000B5CB1" w:rsidRDefault="00E60D3C" w:rsidP="000D3B55">
      <w:pPr>
        <w:ind w:left="720"/>
        <w:jc w:val="both"/>
        <w:rPr>
          <w:sz w:val="22"/>
          <w:szCs w:val="22"/>
        </w:rPr>
      </w:pPr>
    </w:p>
    <w:p w14:paraId="76317253"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61FBC094" w14:textId="77777777" w:rsidR="00343775" w:rsidRPr="000B5CB1" w:rsidRDefault="00343775" w:rsidP="000D3B55">
      <w:pPr>
        <w:ind w:left="720"/>
        <w:jc w:val="both"/>
        <w:rPr>
          <w:sz w:val="22"/>
          <w:szCs w:val="22"/>
        </w:rPr>
      </w:pPr>
    </w:p>
    <w:p w14:paraId="1217D34C" w14:textId="41088923" w:rsidR="00343775" w:rsidRDefault="004C360C" w:rsidP="000D3B55">
      <w:pPr>
        <w:ind w:left="720"/>
        <w:jc w:val="both"/>
        <w:rPr>
          <w:sz w:val="22"/>
          <w:szCs w:val="22"/>
        </w:rPr>
      </w:pPr>
      <w:r w:rsidRPr="000B5CB1">
        <w:rPr>
          <w:sz w:val="22"/>
          <w:szCs w:val="22"/>
        </w:rPr>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7F81E1E5" w14:textId="77777777" w:rsidR="00E60D3C" w:rsidRPr="000B5CB1" w:rsidRDefault="00E60D3C" w:rsidP="000D3B55">
      <w:pPr>
        <w:ind w:left="720"/>
        <w:jc w:val="both"/>
        <w:rPr>
          <w:sz w:val="22"/>
          <w:szCs w:val="22"/>
        </w:rPr>
      </w:pPr>
    </w:p>
    <w:p w14:paraId="3711C2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F6B3B84" w14:textId="77777777" w:rsidR="00343775" w:rsidRPr="000B5CB1" w:rsidRDefault="00343775" w:rsidP="000D3B55">
      <w:pPr>
        <w:jc w:val="both"/>
        <w:rPr>
          <w:sz w:val="22"/>
          <w:szCs w:val="22"/>
        </w:rPr>
      </w:pPr>
    </w:p>
    <w:p w14:paraId="0FD71943" w14:textId="16C2B30C" w:rsidR="00343775" w:rsidRDefault="000B5B96" w:rsidP="000D3B55">
      <w:pPr>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465B8BA1" w14:textId="77777777" w:rsidR="00E60D3C" w:rsidRPr="000B5CB1" w:rsidRDefault="00E60D3C" w:rsidP="000D3B55">
      <w:pPr>
        <w:ind w:left="360"/>
        <w:jc w:val="both"/>
        <w:rPr>
          <w:sz w:val="22"/>
          <w:szCs w:val="22"/>
        </w:rPr>
      </w:pPr>
    </w:p>
    <w:p w14:paraId="49F0DE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8A058E8" w14:textId="77777777" w:rsidR="009C382B" w:rsidRPr="000B5CB1" w:rsidRDefault="009C382B" w:rsidP="000D3B55">
      <w:pPr>
        <w:jc w:val="both"/>
        <w:rPr>
          <w:sz w:val="22"/>
          <w:szCs w:val="22"/>
        </w:rPr>
      </w:pPr>
    </w:p>
    <w:p w14:paraId="7A7F8E79" w14:textId="6521EB45" w:rsidR="00425517" w:rsidRPr="000B5CB1" w:rsidRDefault="000B5B96" w:rsidP="000D3B55">
      <w:pPr>
        <w:ind w:left="720"/>
        <w:jc w:val="both"/>
        <w:rPr>
          <w:sz w:val="22"/>
          <w:szCs w:val="22"/>
        </w:rPr>
      </w:pPr>
      <w:r w:rsidRPr="000B5CB1">
        <w:rPr>
          <w:sz w:val="22"/>
          <w:szCs w:val="22"/>
        </w:rPr>
        <w:t xml:space="preserve">8.3.3. </w:t>
      </w:r>
      <w:r w:rsidR="00425517" w:rsidRPr="000B5CB1">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0B5CB1">
        <w:rPr>
          <w:sz w:val="22"/>
          <w:szCs w:val="22"/>
        </w:rPr>
        <w:t xml:space="preserve"> </w:t>
      </w:r>
    </w:p>
    <w:p w14:paraId="0A89C221" w14:textId="77777777" w:rsidR="00425517" w:rsidRPr="000B5CB1" w:rsidRDefault="00425517" w:rsidP="000D3B55">
      <w:pPr>
        <w:ind w:left="720"/>
        <w:jc w:val="both"/>
        <w:rPr>
          <w:sz w:val="22"/>
          <w:szCs w:val="22"/>
        </w:rPr>
      </w:pPr>
    </w:p>
    <w:p w14:paraId="61E91D5D" w14:textId="77777777" w:rsidR="00C752DC" w:rsidRPr="000B5CB1" w:rsidRDefault="00425517" w:rsidP="000D3B55">
      <w:pPr>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47186D86" w14:textId="1F3C5F8B" w:rsidR="007B343C" w:rsidRDefault="001079F0" w:rsidP="000D3B55">
      <w:pPr>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857EDE">
        <w:rPr>
          <w:b/>
          <w:sz w:val="22"/>
          <w:szCs w:val="22"/>
        </w:rPr>
        <w:t>Skladišče lekarne</w:t>
      </w:r>
      <w:r w:rsidR="004C6130" w:rsidRPr="000B5CB1">
        <w:rPr>
          <w:b/>
          <w:sz w:val="22"/>
          <w:szCs w:val="22"/>
        </w:rPr>
        <w:t>, Oblakova ulica 5, 3000 Celje</w:t>
      </w:r>
      <w:r w:rsidR="004C6130" w:rsidRPr="000B5CB1">
        <w:rPr>
          <w:sz w:val="22"/>
          <w:szCs w:val="22"/>
        </w:rPr>
        <w:t xml:space="preserve">. Prevzem vzorcev se izvede v delovnem času od ponedeljka do petka od 7:00 do 15:00.  </w:t>
      </w:r>
      <w:r w:rsidR="009C382B" w:rsidRPr="000B5CB1">
        <w:rPr>
          <w:sz w:val="22"/>
          <w:szCs w:val="22"/>
        </w:rPr>
        <w:t>Vzorec je za naročnika brezplačen.</w:t>
      </w:r>
    </w:p>
    <w:p w14:paraId="67969443" w14:textId="77777777" w:rsidR="00E60D3C" w:rsidRPr="000B5CB1" w:rsidRDefault="00E60D3C" w:rsidP="000D3B55">
      <w:pPr>
        <w:ind w:left="720"/>
        <w:jc w:val="both"/>
        <w:rPr>
          <w:sz w:val="22"/>
          <w:szCs w:val="22"/>
        </w:rPr>
      </w:pPr>
    </w:p>
    <w:p w14:paraId="070C0B40" w14:textId="5319A13F" w:rsidR="00343775" w:rsidRPr="000B5CB1" w:rsidRDefault="00343775" w:rsidP="00077773">
      <w:pPr>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74185184" w14:textId="77777777" w:rsidR="004C360C" w:rsidRPr="000B5CB1" w:rsidRDefault="004C360C" w:rsidP="000D3B55">
      <w:pPr>
        <w:jc w:val="both"/>
        <w:rPr>
          <w:sz w:val="22"/>
          <w:szCs w:val="22"/>
        </w:rPr>
      </w:pPr>
    </w:p>
    <w:p w14:paraId="63FC28CA" w14:textId="626E4C57" w:rsidR="00A035E1" w:rsidRPr="000B5CB1" w:rsidRDefault="000B5B96" w:rsidP="000D3B55">
      <w:pPr>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082EC608" w14:textId="77777777" w:rsidR="009A07FB" w:rsidRPr="000B5CB1" w:rsidRDefault="009A07FB" w:rsidP="009A07FB">
      <w:pPr>
        <w:ind w:left="720"/>
        <w:jc w:val="both"/>
        <w:rPr>
          <w:bCs/>
        </w:rPr>
      </w:pPr>
      <w:r w:rsidRPr="000B5CB1">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0B5CB1">
        <w:rPr>
          <w:bCs/>
        </w:rPr>
        <w:t xml:space="preserve">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0B5CB1">
        <w:t xml:space="preserve"> </w:t>
      </w:r>
      <w:r w:rsidRPr="000B5CB1">
        <w:rPr>
          <w:bCs/>
        </w:rPr>
        <w:t>V kolikor je predloženo dokazilo iz uradnih evidenc oz. izjava sestavljeno/sestavljena v tujem jeziku, mora biti v ponudbi priložen tudi njun originalen prevod s strani sodnega tolmača za slovenski jezik.</w:t>
      </w:r>
    </w:p>
    <w:p w14:paraId="056FDBA7" w14:textId="77777777" w:rsidR="009A07FB" w:rsidRPr="000B5CB1" w:rsidRDefault="009A07FB" w:rsidP="009A07FB">
      <w:pPr>
        <w:ind w:left="720"/>
        <w:jc w:val="both"/>
        <w:rPr>
          <w:b/>
        </w:rPr>
      </w:pPr>
      <w:r w:rsidRPr="000B5CB1">
        <w:rPr>
          <w:b/>
        </w:rPr>
        <w:t>Dokazilo:</w:t>
      </w:r>
    </w:p>
    <w:p w14:paraId="2F4A58BB" w14:textId="77777777" w:rsidR="009A07FB" w:rsidRPr="000B5CB1" w:rsidRDefault="009A07FB" w:rsidP="009A07FB">
      <w:pPr>
        <w:ind w:left="720"/>
        <w:jc w:val="both"/>
      </w:pPr>
      <w:r w:rsidRPr="000B5CB1">
        <w:rPr>
          <w:bCs/>
        </w:rPr>
        <w:t xml:space="preserve">1. </w:t>
      </w:r>
      <w:r w:rsidRPr="000B5CB1">
        <w:rPr>
          <w:bCs/>
          <w:u w:val="single"/>
        </w:rPr>
        <w:t>Ponudnik iz Republike Slovenije</w:t>
      </w:r>
      <w:r w:rsidRPr="000B5CB1">
        <w:rPr>
          <w:bCs/>
        </w:rPr>
        <w:t xml:space="preserve"> kot predhodni dokaz v ponudbi predloži izpolnjen obrazec ESPD v elektronski obliki podpisan xml.</w:t>
      </w:r>
      <w:r w:rsidRPr="000B5CB1">
        <w:t xml:space="preserve"> </w:t>
      </w:r>
    </w:p>
    <w:p w14:paraId="523AC736" w14:textId="5DE488B2" w:rsidR="009A07FB" w:rsidRPr="000B5CB1" w:rsidRDefault="009A07FB" w:rsidP="009A07FB">
      <w:pPr>
        <w:ind w:left="720"/>
        <w:jc w:val="both"/>
      </w:pPr>
      <w:r w:rsidRPr="000B5CB1">
        <w:rPr>
          <w:bCs/>
        </w:rPr>
        <w:t xml:space="preserve">2. 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6794510F" w14:textId="77777777" w:rsidR="004C360C" w:rsidRPr="000B5CB1" w:rsidRDefault="004C360C" w:rsidP="000D3B55">
      <w:pPr>
        <w:jc w:val="both"/>
        <w:rPr>
          <w:sz w:val="22"/>
          <w:szCs w:val="22"/>
        </w:rPr>
      </w:pPr>
    </w:p>
    <w:p w14:paraId="516B1A36" w14:textId="77777777" w:rsidR="009B5CFE" w:rsidRPr="000B5CB1" w:rsidRDefault="009B5CFE" w:rsidP="000D3B55">
      <w:pPr>
        <w:jc w:val="both"/>
        <w:rPr>
          <w:sz w:val="22"/>
          <w:szCs w:val="22"/>
        </w:rPr>
      </w:pPr>
    </w:p>
    <w:p w14:paraId="4ED153A1" w14:textId="235CEEE2" w:rsidR="00A75186" w:rsidRPr="000B5CB1" w:rsidRDefault="007655D9" w:rsidP="009A07FB">
      <w:pPr>
        <w:jc w:val="both"/>
        <w:rPr>
          <w:b/>
          <w:sz w:val="22"/>
          <w:szCs w:val="22"/>
        </w:rPr>
      </w:pPr>
      <w:r w:rsidRPr="000B5CB1">
        <w:rPr>
          <w:b/>
          <w:sz w:val="22"/>
          <w:szCs w:val="22"/>
        </w:rPr>
        <w:t>Naročnik bo priznal usposobljenost in sposobnost ponudnikom, ki bodo izpolnili vse zahtevane pogoje in predložili ustrezna dokazila.</w:t>
      </w:r>
    </w:p>
    <w:p w14:paraId="20B3B106" w14:textId="72ACCECA" w:rsidR="002A1C46" w:rsidRDefault="002A1C46" w:rsidP="000D3B55">
      <w:pPr>
        <w:widowControl w:val="0"/>
        <w:overflowPunct w:val="0"/>
        <w:autoSpaceDE w:val="0"/>
        <w:autoSpaceDN w:val="0"/>
        <w:adjustRightInd w:val="0"/>
        <w:ind w:right="102"/>
        <w:jc w:val="both"/>
        <w:rPr>
          <w:b/>
          <w:bCs/>
          <w:sz w:val="22"/>
          <w:szCs w:val="22"/>
        </w:rPr>
      </w:pPr>
    </w:p>
    <w:p w14:paraId="11AE3C66" w14:textId="743F14A5" w:rsidR="0041524B" w:rsidRPr="0041524B" w:rsidRDefault="0041524B" w:rsidP="0041524B">
      <w:pPr>
        <w:pStyle w:val="Golobesedilo"/>
        <w:ind w:left="708"/>
        <w:jc w:val="both"/>
        <w:rPr>
          <w:rFonts w:ascii="Times New Roman" w:hAnsi="Times New Roman"/>
          <w:sz w:val="22"/>
          <w:szCs w:val="22"/>
        </w:rPr>
      </w:pPr>
      <w:r w:rsidRPr="0041524B">
        <w:rPr>
          <w:rFonts w:ascii="Times New Roman" w:hAnsi="Times New Roman"/>
          <w:sz w:val="22"/>
          <w:szCs w:val="22"/>
        </w:rPr>
        <w:lastRenderedPageBreak/>
        <w:t>8.3.5. Da bo ponudnik ob podpisu ob  podpisu pogodbe predložil specifikacijo potrebnih  instrumentov za vgradnjo implantatov ter prospekt ali drugo iz katerega je vidno nudeno. Specifikacija mora vključevati naziv instrumenta, artikel številko, proizvajalca, potrebno količino za vgradnjo. V kolikor je za vgradnjo mogoče uporabiti različne opcije instrumentov je izvajalec slednje dolžan ustrezno označiti, naročnik bo podal  želen izbor naknadno. V kolikor naročnik ugotovi, da izbrani ponudnik pri pripravi specifikacije – ni  zavedel vseh potrebnih  posledično zmote ali zavajanja bo naročnik   zahteval brezpogojno  brezplačno dobavo dodatnih instrumentov v nasprotnem primeru bo vnovčil garancijo za dobro izvedbo pogodbenih obveznosti.</w:t>
      </w:r>
    </w:p>
    <w:p w14:paraId="644FD005" w14:textId="77777777" w:rsidR="0041524B" w:rsidRPr="0041524B" w:rsidRDefault="0041524B" w:rsidP="0041524B">
      <w:pPr>
        <w:pStyle w:val="Golobesedilo"/>
        <w:rPr>
          <w:rFonts w:ascii="Times New Roman" w:hAnsi="Times New Roman"/>
          <w:sz w:val="22"/>
          <w:szCs w:val="22"/>
        </w:rPr>
      </w:pPr>
    </w:p>
    <w:p w14:paraId="64EC4E25" w14:textId="77777777" w:rsidR="0041524B" w:rsidRPr="0041524B" w:rsidRDefault="0041524B" w:rsidP="0041524B">
      <w:pPr>
        <w:pStyle w:val="Golobesedilo"/>
        <w:ind w:firstLine="708"/>
        <w:rPr>
          <w:rFonts w:ascii="Times New Roman" w:hAnsi="Times New Roman"/>
          <w:sz w:val="22"/>
          <w:szCs w:val="22"/>
        </w:rPr>
      </w:pPr>
      <w:r w:rsidRPr="0041524B">
        <w:rPr>
          <w:rFonts w:ascii="Times New Roman" w:hAnsi="Times New Roman"/>
          <w:sz w:val="22"/>
          <w:szCs w:val="22"/>
        </w:rPr>
        <w:t>Ponudnik je dolžan zagotoviti</w:t>
      </w:r>
    </w:p>
    <w:p w14:paraId="587EC4B8"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vse potrebne pripadajoče instrumente za vgradnjo materiala, (sterilizacijske kasete, šablone…in drugo potrebno po načrtu proizvajalca),</w:t>
      </w:r>
    </w:p>
    <w:p w14:paraId="124DBA89"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vse potrebne pripadajoče instrumente za vgradnjo materiala zagotoviti v roku 14 dni po podpisu pogodbe</w:t>
      </w:r>
    </w:p>
    <w:p w14:paraId="4AF9DEA1"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da bodo  dobavljeni  pripadajoči  instrumenti ustrezali tehničnim opisom, količini, značilnostim in kakovosti  potrebnim za vrsto posega vgradnje,</w:t>
      </w:r>
    </w:p>
    <w:p w14:paraId="6EDE9D8D"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brezplačno dopolnitev ter  obnovo seta,</w:t>
      </w:r>
    </w:p>
    <w:p w14:paraId="6D4F2CF8"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za  pripadajoči instrumente  redni servis ter   preventivno vzdrževanje v skladu z navodili proizvajalca. Storitev  je za naročnika brezplačna vključno s potrošnim materialom ali drugim materialom potrebnim za storitev iz te alineje.</w:t>
      </w:r>
    </w:p>
    <w:p w14:paraId="117D24F3"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 xml:space="preserve">brezplačno nadomestilo instrumenta na katerem je ugotovljena okvar,  lom… </w:t>
      </w:r>
    </w:p>
    <w:p w14:paraId="08FF45B0"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brezplačno oz. na lastne stroške potrebno izvedbo  edukacije uporabnikov (normalni uporabniški nivo)  s strani naročnika za potrošni material ter instrumente. Če je za ustrezno pridobitev znanja potrebno opraviti več ločenih edukacij, je ponudnik dolžan vsa ta šolanja organizirati v smislu te točke. Edukacija se izvede pri naročniku.</w:t>
      </w:r>
    </w:p>
    <w:p w14:paraId="44212862" w14:textId="77777777" w:rsidR="0041524B" w:rsidRPr="0041524B" w:rsidRDefault="0041524B" w:rsidP="0041524B">
      <w:pPr>
        <w:pStyle w:val="Golobesedilo"/>
        <w:rPr>
          <w:rFonts w:ascii="Times New Roman" w:hAnsi="Times New Roman"/>
          <w:sz w:val="22"/>
          <w:szCs w:val="22"/>
        </w:rPr>
      </w:pPr>
    </w:p>
    <w:p w14:paraId="47172153" w14:textId="77777777" w:rsidR="0041524B" w:rsidRPr="0041524B" w:rsidRDefault="0041524B" w:rsidP="0041524B">
      <w:pPr>
        <w:pStyle w:val="Golobesedilo"/>
        <w:ind w:left="708"/>
        <w:rPr>
          <w:rFonts w:ascii="Times New Roman" w:hAnsi="Times New Roman"/>
          <w:sz w:val="22"/>
          <w:szCs w:val="22"/>
        </w:rPr>
      </w:pPr>
      <w:r w:rsidRPr="0041524B">
        <w:rPr>
          <w:rFonts w:ascii="Times New Roman" w:hAnsi="Times New Roman"/>
          <w:sz w:val="22"/>
          <w:szCs w:val="22"/>
        </w:rPr>
        <w:t>Naročnik za  pripadajoče  instrumente, ki so vezani  na vgradnjo implantatov ne bo sklenil osnovnega ali drugega zavarovanja. V primeru nastanka škodnega primera ureja vsa razmerja ponudnik, ki je tudi zavarovalniški upravičenec v kolikor ima urejeno zavarovalno razmerje z zavarovalnico.</w:t>
      </w:r>
    </w:p>
    <w:p w14:paraId="5D66524E" w14:textId="77777777" w:rsidR="0041524B" w:rsidRPr="0041524B" w:rsidRDefault="0041524B" w:rsidP="0041524B">
      <w:pPr>
        <w:pStyle w:val="Golobesedilo"/>
        <w:rPr>
          <w:rFonts w:ascii="Times New Roman" w:hAnsi="Times New Roman"/>
          <w:sz w:val="22"/>
          <w:szCs w:val="22"/>
        </w:rPr>
      </w:pPr>
    </w:p>
    <w:p w14:paraId="39705C6B" w14:textId="77777777" w:rsidR="0041524B" w:rsidRPr="0041524B" w:rsidRDefault="0041524B" w:rsidP="0041524B">
      <w:pPr>
        <w:pStyle w:val="Golobesedilo"/>
        <w:ind w:left="708"/>
        <w:rPr>
          <w:rFonts w:ascii="Times New Roman" w:hAnsi="Times New Roman"/>
          <w:sz w:val="22"/>
          <w:szCs w:val="22"/>
        </w:rPr>
      </w:pPr>
      <w:r w:rsidRPr="0041524B">
        <w:rPr>
          <w:rFonts w:ascii="Times New Roman" w:hAnsi="Times New Roman"/>
          <w:sz w:val="22"/>
          <w:szCs w:val="22"/>
        </w:rPr>
        <w:t xml:space="preserve">Naročnik je dolžan prevzeto  uporabljati, kot dober gospodar v skladu z navodili izvajalca/ponudnika ter v času uporabe obvestiti izvajalca/ponudnika o vsaki napaki, sicer mu je dolžan povrniti vso škodo, ki jo je utrpel. </w:t>
      </w:r>
    </w:p>
    <w:p w14:paraId="269645CC" w14:textId="77777777" w:rsidR="0041524B" w:rsidRPr="0041524B" w:rsidRDefault="0041524B" w:rsidP="0041524B">
      <w:pPr>
        <w:pStyle w:val="Golobesedilo"/>
        <w:rPr>
          <w:rFonts w:ascii="Times New Roman" w:hAnsi="Times New Roman"/>
          <w:sz w:val="22"/>
          <w:szCs w:val="22"/>
        </w:rPr>
      </w:pPr>
    </w:p>
    <w:p w14:paraId="6E005D2D" w14:textId="77777777" w:rsidR="0041524B" w:rsidRPr="0041524B" w:rsidRDefault="0041524B" w:rsidP="0041524B">
      <w:pPr>
        <w:pStyle w:val="Golobesedilo"/>
        <w:ind w:firstLine="708"/>
        <w:rPr>
          <w:rFonts w:ascii="Times New Roman" w:hAnsi="Times New Roman"/>
          <w:sz w:val="22"/>
          <w:szCs w:val="22"/>
        </w:rPr>
      </w:pPr>
      <w:r w:rsidRPr="0041524B">
        <w:rPr>
          <w:rFonts w:ascii="Times New Roman" w:hAnsi="Times New Roman"/>
          <w:sz w:val="22"/>
          <w:szCs w:val="22"/>
        </w:rPr>
        <w:t>Naročnik pripadajočih  instrumentov, ne bo dal v uporabo tretji osebi.</w:t>
      </w:r>
    </w:p>
    <w:p w14:paraId="6A860CF9" w14:textId="510D2CE3" w:rsidR="005D7ADE" w:rsidRPr="0041524B" w:rsidRDefault="005D7ADE" w:rsidP="000D3B55">
      <w:pPr>
        <w:widowControl w:val="0"/>
        <w:overflowPunct w:val="0"/>
        <w:autoSpaceDE w:val="0"/>
        <w:autoSpaceDN w:val="0"/>
        <w:adjustRightInd w:val="0"/>
        <w:ind w:right="102"/>
        <w:jc w:val="both"/>
        <w:rPr>
          <w:b/>
          <w:bCs/>
          <w:sz w:val="22"/>
          <w:szCs w:val="22"/>
        </w:rPr>
      </w:pPr>
    </w:p>
    <w:p w14:paraId="1F17E8D5" w14:textId="77777777" w:rsidR="0041524B" w:rsidRPr="0041524B" w:rsidRDefault="0041524B" w:rsidP="0041524B">
      <w:pPr>
        <w:ind w:left="720"/>
        <w:jc w:val="both"/>
        <w:rPr>
          <w:sz w:val="22"/>
          <w:szCs w:val="22"/>
        </w:rPr>
      </w:pPr>
      <w:r w:rsidRPr="0041524B">
        <w:rPr>
          <w:b/>
          <w:bCs/>
          <w:sz w:val="22"/>
          <w:szCs w:val="22"/>
        </w:rPr>
        <w:t>Dokazilo</w:t>
      </w:r>
      <w:r w:rsidRPr="0041524B">
        <w:rPr>
          <w:sz w:val="22"/>
          <w:szCs w:val="22"/>
        </w:rPr>
        <w:t>: Enotni evropski dokument v zvezi z oddajo javnega naročila – ESPD</w:t>
      </w:r>
    </w:p>
    <w:p w14:paraId="017FCE3F" w14:textId="77777777" w:rsidR="0041524B" w:rsidRPr="0041524B" w:rsidRDefault="0041524B" w:rsidP="000D3B55">
      <w:pPr>
        <w:widowControl w:val="0"/>
        <w:overflowPunct w:val="0"/>
        <w:autoSpaceDE w:val="0"/>
        <w:autoSpaceDN w:val="0"/>
        <w:adjustRightInd w:val="0"/>
        <w:ind w:right="102"/>
        <w:jc w:val="both"/>
        <w:rPr>
          <w:b/>
          <w:bCs/>
          <w:sz w:val="22"/>
          <w:szCs w:val="22"/>
        </w:rPr>
      </w:pPr>
    </w:p>
    <w:p w14:paraId="423F880C" w14:textId="77777777" w:rsidR="005D7ADE" w:rsidRDefault="005D7ADE" w:rsidP="000D3B55">
      <w:pPr>
        <w:widowControl w:val="0"/>
        <w:overflowPunct w:val="0"/>
        <w:autoSpaceDE w:val="0"/>
        <w:autoSpaceDN w:val="0"/>
        <w:adjustRightInd w:val="0"/>
        <w:ind w:right="102"/>
        <w:jc w:val="both"/>
        <w:rPr>
          <w:b/>
          <w:bCs/>
          <w:sz w:val="22"/>
          <w:szCs w:val="22"/>
        </w:rPr>
      </w:pPr>
    </w:p>
    <w:p w14:paraId="5E07993B" w14:textId="77777777" w:rsidR="002A1C46" w:rsidRDefault="002A1C46" w:rsidP="000D3B55">
      <w:pPr>
        <w:widowControl w:val="0"/>
        <w:overflowPunct w:val="0"/>
        <w:autoSpaceDE w:val="0"/>
        <w:autoSpaceDN w:val="0"/>
        <w:adjustRightInd w:val="0"/>
        <w:ind w:right="102"/>
        <w:jc w:val="both"/>
        <w:rPr>
          <w:b/>
          <w:bCs/>
          <w:sz w:val="22"/>
          <w:szCs w:val="22"/>
        </w:rPr>
      </w:pPr>
    </w:p>
    <w:p w14:paraId="3FEF99AD" w14:textId="289B047B" w:rsidR="002554D5" w:rsidRPr="000B5CB1" w:rsidRDefault="00425517" w:rsidP="000D3B55">
      <w:pPr>
        <w:widowControl w:val="0"/>
        <w:overflowPunct w:val="0"/>
        <w:autoSpaceDE w:val="0"/>
        <w:autoSpaceDN w:val="0"/>
        <w:adjustRightInd w:val="0"/>
        <w:ind w:right="102"/>
        <w:jc w:val="both"/>
        <w:rPr>
          <w:b/>
          <w:bCs/>
          <w:sz w:val="22"/>
          <w:szCs w:val="22"/>
        </w:rPr>
      </w:pPr>
      <w:r w:rsidRPr="000B5CB1">
        <w:rPr>
          <w:b/>
          <w:bCs/>
          <w:sz w:val="22"/>
          <w:szCs w:val="22"/>
        </w:rPr>
        <w:t xml:space="preserve">9. </w:t>
      </w:r>
      <w:r w:rsidR="002554D5" w:rsidRPr="000B5CB1">
        <w:rPr>
          <w:b/>
          <w:bCs/>
          <w:sz w:val="22"/>
          <w:szCs w:val="22"/>
        </w:rPr>
        <w:t>Finančna zavarovanja</w:t>
      </w:r>
    </w:p>
    <w:p w14:paraId="65E75AA3"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2ECBEC66" w14:textId="77777777" w:rsidR="00513AEE" w:rsidRPr="00E70833" w:rsidRDefault="00513AEE" w:rsidP="00513AEE">
      <w:pPr>
        <w:spacing w:line="312" w:lineRule="auto"/>
        <w:jc w:val="both"/>
        <w:rPr>
          <w:sz w:val="22"/>
          <w:szCs w:val="22"/>
        </w:rPr>
      </w:pPr>
      <w:r w:rsidRPr="00E70833">
        <w:rPr>
          <w:sz w:val="22"/>
          <w:szCs w:val="22"/>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038C44B" w14:textId="77777777" w:rsidR="00513AEE" w:rsidRPr="00E70833" w:rsidRDefault="00513AEE" w:rsidP="00513AEE">
      <w:pPr>
        <w:spacing w:line="312" w:lineRule="auto"/>
        <w:jc w:val="both"/>
        <w:rPr>
          <w:sz w:val="22"/>
          <w:szCs w:val="22"/>
        </w:rPr>
      </w:pPr>
    </w:p>
    <w:p w14:paraId="7CCF56C5" w14:textId="77777777" w:rsidR="00513AEE" w:rsidRPr="00E70833" w:rsidRDefault="00513AEE" w:rsidP="00513AEE">
      <w:pPr>
        <w:spacing w:line="312" w:lineRule="auto"/>
        <w:jc w:val="both"/>
        <w:rPr>
          <w:sz w:val="22"/>
          <w:szCs w:val="22"/>
        </w:rPr>
      </w:pPr>
      <w:r w:rsidRPr="00E70833">
        <w:rPr>
          <w:sz w:val="22"/>
          <w:szCs w:val="22"/>
        </w:rPr>
        <w:t>Pri ponudbi s podizvajalci zavarovanje predloži glavni ponudnik, pri skupni ponudbi pa nosilec posla.</w:t>
      </w:r>
    </w:p>
    <w:p w14:paraId="3940C87D" w14:textId="77777777" w:rsidR="00513AEE" w:rsidRPr="00E70833" w:rsidRDefault="00513AEE" w:rsidP="00513AEE">
      <w:pPr>
        <w:spacing w:line="312" w:lineRule="auto"/>
        <w:jc w:val="both"/>
        <w:rPr>
          <w:sz w:val="22"/>
          <w:szCs w:val="22"/>
        </w:rPr>
      </w:pPr>
      <w:r w:rsidRPr="00E70833">
        <w:rPr>
          <w:sz w:val="22"/>
          <w:szCs w:val="22"/>
        </w:rPr>
        <w:t>Izbrani ponudnik, s katerim sklene naročnik okvirni sporazum, jamči za odpravo vseh vrst napak oziroma nepravilnosti, skladno z določili Obligacijskega zakonika in predpisi, ki urejajo področje predmeta javnega naročila.</w:t>
      </w:r>
    </w:p>
    <w:p w14:paraId="0558463F" w14:textId="77777777" w:rsidR="00513AEE" w:rsidRPr="00E70833" w:rsidRDefault="00513AEE" w:rsidP="00513AEE">
      <w:pPr>
        <w:spacing w:line="312" w:lineRule="auto"/>
        <w:contextualSpacing/>
        <w:jc w:val="both"/>
        <w:outlineLvl w:val="0"/>
        <w:rPr>
          <w:rFonts w:eastAsia="Calibri"/>
          <w:b/>
          <w:sz w:val="22"/>
          <w:szCs w:val="22"/>
          <w:lang w:eastAsia="en-US"/>
        </w:rPr>
      </w:pPr>
    </w:p>
    <w:p w14:paraId="268B8268" w14:textId="22A600C6" w:rsidR="00513AEE" w:rsidRPr="00E70833" w:rsidRDefault="00513AEE" w:rsidP="00513AEE">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w:t>
      </w:r>
      <w:r w:rsidRPr="00E70833">
        <w:rPr>
          <w:rFonts w:eastAsia="Arial Unicode MS"/>
          <w:b/>
          <w:bCs/>
          <w:sz w:val="22"/>
          <w:szCs w:val="22"/>
          <w:lang w:eastAsia="en-US"/>
        </w:rPr>
        <w:t>.1   Finančno zavarovanje za resnost ponudbe</w:t>
      </w:r>
    </w:p>
    <w:p w14:paraId="51168701" w14:textId="77777777" w:rsidR="00513AEE" w:rsidRPr="00E70833" w:rsidRDefault="00513AEE" w:rsidP="00513AEE">
      <w:pPr>
        <w:spacing w:line="312" w:lineRule="auto"/>
        <w:jc w:val="both"/>
        <w:rPr>
          <w:sz w:val="22"/>
          <w:szCs w:val="22"/>
        </w:rPr>
      </w:pPr>
      <w:r w:rsidRPr="00E70833">
        <w:rPr>
          <w:sz w:val="22"/>
          <w:szCs w:val="22"/>
        </w:rPr>
        <w:lastRenderedPageBreak/>
        <w:t>Ponudnik mora v ponudbi predložiti brezpogojno, brez protesta in na prvi poziv unovčljivo menično izjavo in menico v višini 6.400,00 EUR.</w:t>
      </w:r>
    </w:p>
    <w:p w14:paraId="6846062E" w14:textId="77777777" w:rsidR="00513AEE" w:rsidRPr="00E70833" w:rsidRDefault="00513AEE" w:rsidP="00513AEE">
      <w:pPr>
        <w:spacing w:line="312" w:lineRule="auto"/>
        <w:jc w:val="both"/>
        <w:rPr>
          <w:sz w:val="22"/>
          <w:szCs w:val="22"/>
        </w:rPr>
      </w:pPr>
    </w:p>
    <w:p w14:paraId="6168043A" w14:textId="77777777" w:rsidR="00513AEE" w:rsidRPr="00E70833" w:rsidRDefault="00513AEE" w:rsidP="00513AEE">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 xml:space="preserve">Menična izjava. </w:t>
      </w:r>
      <w:r w:rsidRPr="00E70833">
        <w:rPr>
          <w:sz w:val="22"/>
          <w:szCs w:val="22"/>
        </w:rPr>
        <w:t xml:space="preserve">Kot obvezno prilogo k obrazcu </w:t>
      </w:r>
      <w:r w:rsidRPr="00E70833">
        <w:rPr>
          <w:i/>
          <w:sz w:val="22"/>
          <w:szCs w:val="22"/>
        </w:rPr>
        <w:t>Menična izjava-resnost ponudbe</w:t>
      </w:r>
      <w:r w:rsidRPr="00E70833">
        <w:rPr>
          <w:sz w:val="22"/>
          <w:szCs w:val="22"/>
        </w:rPr>
        <w:t xml:space="preserve"> mora ponudnik v ponudbi predložiti 1 bianco menico.</w:t>
      </w:r>
    </w:p>
    <w:p w14:paraId="6E770606" w14:textId="77777777" w:rsidR="00513AEE" w:rsidRPr="00E70833" w:rsidRDefault="00513AEE" w:rsidP="00513AEE">
      <w:pPr>
        <w:spacing w:line="312" w:lineRule="auto"/>
        <w:jc w:val="both"/>
        <w:rPr>
          <w:sz w:val="22"/>
          <w:szCs w:val="22"/>
        </w:rPr>
      </w:pPr>
    </w:p>
    <w:p w14:paraId="672F1607" w14:textId="47285841" w:rsidR="00513AEE" w:rsidRPr="00E70833" w:rsidRDefault="00513AEE" w:rsidP="00513AEE">
      <w:pPr>
        <w:spacing w:line="312" w:lineRule="auto"/>
        <w:jc w:val="both"/>
        <w:rPr>
          <w:sz w:val="22"/>
          <w:szCs w:val="22"/>
        </w:rPr>
      </w:pPr>
      <w:r w:rsidRPr="00E70833">
        <w:rPr>
          <w:sz w:val="22"/>
          <w:szCs w:val="22"/>
        </w:rPr>
        <w:t>Veljavnost zavarovanja za resnost ponudbe mora veljati najmanj do 31.12.202</w:t>
      </w:r>
      <w:r w:rsidR="003B2F7F">
        <w:rPr>
          <w:sz w:val="22"/>
          <w:szCs w:val="22"/>
        </w:rPr>
        <w:t>2</w:t>
      </w:r>
      <w:r w:rsidRPr="00E70833">
        <w:rPr>
          <w:sz w:val="22"/>
          <w:szCs w:val="22"/>
        </w:rPr>
        <w:t>, z možnostjo podaljšanja na zahtevo naročnika.</w:t>
      </w:r>
    </w:p>
    <w:p w14:paraId="146D0282" w14:textId="77777777" w:rsidR="00513AEE" w:rsidRPr="00E70833" w:rsidRDefault="00513AEE" w:rsidP="00513AEE">
      <w:pPr>
        <w:spacing w:line="312" w:lineRule="auto"/>
        <w:jc w:val="both"/>
        <w:rPr>
          <w:sz w:val="22"/>
          <w:szCs w:val="22"/>
        </w:rPr>
      </w:pPr>
    </w:p>
    <w:p w14:paraId="3505E149" w14:textId="77777777" w:rsidR="00513AEE" w:rsidRPr="00E70833" w:rsidRDefault="00513AEE" w:rsidP="00513AEE">
      <w:pPr>
        <w:spacing w:line="312" w:lineRule="auto"/>
        <w:jc w:val="both"/>
        <w:rPr>
          <w:sz w:val="22"/>
          <w:szCs w:val="22"/>
        </w:rPr>
      </w:pPr>
      <w:r w:rsidRPr="00E70833">
        <w:rPr>
          <w:sz w:val="22"/>
          <w:szCs w:val="22"/>
        </w:rPr>
        <w:t xml:space="preserve">Zavarovanje za resnost ponudbe bo unovčeno v naslednjih primerih: </w:t>
      </w:r>
    </w:p>
    <w:p w14:paraId="3DA07FDE" w14:textId="77777777" w:rsidR="00513AEE" w:rsidRPr="00E70833" w:rsidRDefault="00513AEE" w:rsidP="00513AEE">
      <w:pPr>
        <w:numPr>
          <w:ilvl w:val="0"/>
          <w:numId w:val="25"/>
        </w:numPr>
        <w:spacing w:after="160" w:line="312" w:lineRule="auto"/>
        <w:jc w:val="both"/>
        <w:rPr>
          <w:sz w:val="22"/>
          <w:szCs w:val="22"/>
        </w:rPr>
      </w:pPr>
      <w:r w:rsidRPr="00E70833">
        <w:rPr>
          <w:sz w:val="22"/>
          <w:szCs w:val="22"/>
        </w:rPr>
        <w:t>če ponudnik umakne ali spremeni ponudbo v času njene veljavnosti, navedene v ponudbi ali</w:t>
      </w:r>
    </w:p>
    <w:p w14:paraId="51563307" w14:textId="77777777" w:rsidR="00513AEE" w:rsidRPr="00E70833" w:rsidRDefault="00513AEE" w:rsidP="00513AEE">
      <w:pPr>
        <w:numPr>
          <w:ilvl w:val="0"/>
          <w:numId w:val="25"/>
        </w:numPr>
        <w:spacing w:after="160" w:line="312" w:lineRule="auto"/>
        <w:jc w:val="both"/>
        <w:rPr>
          <w:sz w:val="22"/>
          <w:szCs w:val="22"/>
        </w:rPr>
      </w:pPr>
      <w:r w:rsidRPr="00E70833">
        <w:rPr>
          <w:sz w:val="22"/>
          <w:szCs w:val="22"/>
        </w:rPr>
        <w:t>če ponudnik, ki ga je naročnik v času veljavnosti ponudbe obvestil o sprejetju njegove ponudbe:</w:t>
      </w:r>
    </w:p>
    <w:p w14:paraId="72F0630A" w14:textId="77777777" w:rsidR="00513AEE" w:rsidRPr="00E70833" w:rsidRDefault="00513AEE" w:rsidP="00513AEE">
      <w:pPr>
        <w:numPr>
          <w:ilvl w:val="0"/>
          <w:numId w:val="26"/>
        </w:numPr>
        <w:spacing w:after="160" w:line="312" w:lineRule="auto"/>
        <w:jc w:val="both"/>
        <w:rPr>
          <w:sz w:val="22"/>
          <w:szCs w:val="22"/>
        </w:rPr>
      </w:pPr>
      <w:r w:rsidRPr="00E70833">
        <w:rPr>
          <w:sz w:val="22"/>
          <w:szCs w:val="22"/>
        </w:rPr>
        <w:t>ne izpolni ali zavrne sklenitev okvirnega sporazuma v skladu z določbami navodil ponudnikom ali</w:t>
      </w:r>
    </w:p>
    <w:p w14:paraId="0B146C20" w14:textId="77777777" w:rsidR="00513AEE" w:rsidRPr="00E70833" w:rsidRDefault="00513AEE" w:rsidP="00513AEE">
      <w:pPr>
        <w:numPr>
          <w:ilvl w:val="0"/>
          <w:numId w:val="26"/>
        </w:numPr>
        <w:spacing w:after="160" w:line="312" w:lineRule="auto"/>
        <w:jc w:val="both"/>
        <w:rPr>
          <w:sz w:val="22"/>
          <w:szCs w:val="22"/>
        </w:rPr>
      </w:pPr>
      <w:r w:rsidRPr="00E70833">
        <w:rPr>
          <w:sz w:val="22"/>
          <w:szCs w:val="22"/>
        </w:rPr>
        <w:t>ne predloži ali zavrne predložitev finančnega zavarovanja za dobro izvedbo pogodbenih obveznosti v skladu z določbami navodil ponudnikom.</w:t>
      </w:r>
    </w:p>
    <w:p w14:paraId="2984B3E9" w14:textId="77777777" w:rsidR="00513AEE" w:rsidRPr="00E70833" w:rsidRDefault="00513AEE" w:rsidP="00513AEE">
      <w:pPr>
        <w:spacing w:line="312" w:lineRule="auto"/>
        <w:jc w:val="both"/>
        <w:rPr>
          <w:sz w:val="22"/>
          <w:szCs w:val="22"/>
        </w:rPr>
      </w:pPr>
    </w:p>
    <w:p w14:paraId="62F6B288" w14:textId="77777777" w:rsidR="00513AEE" w:rsidRPr="00E70833" w:rsidRDefault="00513AEE" w:rsidP="00513AEE">
      <w:pPr>
        <w:spacing w:line="312" w:lineRule="auto"/>
        <w:jc w:val="both"/>
        <w:rPr>
          <w:sz w:val="22"/>
          <w:szCs w:val="22"/>
        </w:rPr>
      </w:pPr>
      <w:r w:rsidRPr="00E70833">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D2BF0C9" w14:textId="77777777" w:rsidR="00513AEE" w:rsidRPr="00E70833" w:rsidRDefault="00513AEE" w:rsidP="00513AEE">
      <w:pPr>
        <w:spacing w:line="312" w:lineRule="auto"/>
        <w:contextualSpacing/>
        <w:jc w:val="both"/>
        <w:rPr>
          <w:sz w:val="22"/>
          <w:szCs w:val="22"/>
        </w:rPr>
      </w:pPr>
    </w:p>
    <w:p w14:paraId="09C11FA5" w14:textId="77777777" w:rsidR="00513AEE" w:rsidRPr="00E70833" w:rsidRDefault="00513AEE" w:rsidP="00513AEE">
      <w:pPr>
        <w:spacing w:line="312" w:lineRule="auto"/>
        <w:jc w:val="both"/>
        <w:rPr>
          <w:sz w:val="22"/>
          <w:szCs w:val="22"/>
        </w:rPr>
      </w:pPr>
      <w:r w:rsidRPr="00E70833">
        <w:rPr>
          <w:sz w:val="22"/>
          <w:szCs w:val="22"/>
        </w:rPr>
        <w:t xml:space="preserve">Neunovčena menična izjava se po zaključku postopka oddaje javnega naročila vrne ponudniku. </w:t>
      </w:r>
    </w:p>
    <w:p w14:paraId="50E7C180" w14:textId="77777777" w:rsidR="00513AEE" w:rsidRPr="00E70833" w:rsidRDefault="00513AEE" w:rsidP="00513AEE">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513AEE" w:rsidRPr="00E70833" w14:paraId="56885EF5" w14:textId="77777777" w:rsidTr="00160536">
        <w:trPr>
          <w:trHeight w:val="1002"/>
        </w:trPr>
        <w:tc>
          <w:tcPr>
            <w:tcW w:w="9062" w:type="dxa"/>
          </w:tcPr>
          <w:p w14:paraId="65F72D0E" w14:textId="77777777" w:rsidR="00513AEE" w:rsidRPr="00E70833" w:rsidRDefault="00513AEE" w:rsidP="00160536">
            <w:pPr>
              <w:spacing w:after="200" w:line="312" w:lineRule="auto"/>
              <w:rPr>
                <w:rFonts w:ascii="Times New Roman" w:hAnsi="Times New Roman"/>
                <w:b/>
                <w:bCs/>
                <w:sz w:val="22"/>
                <w:szCs w:val="22"/>
              </w:rPr>
            </w:pPr>
            <w:r w:rsidRPr="00E70833">
              <w:rPr>
                <w:rFonts w:ascii="Times New Roman" w:hAnsi="Times New Roman"/>
                <w:b/>
                <w:bCs/>
                <w:sz w:val="22"/>
                <w:szCs w:val="22"/>
              </w:rPr>
              <w:t>Menica in menična izjava morata do roka za oddajo prijav v fizični obliki prispeti na naslov naročnika, na ovojnici naj bo naveden naziv javnega naročila, naslov ponudnika, naziv javnega naročila ter »NE ODPIRAJ«.</w:t>
            </w:r>
          </w:p>
        </w:tc>
      </w:tr>
    </w:tbl>
    <w:p w14:paraId="48AFB3EC" w14:textId="77777777" w:rsidR="00513AEE" w:rsidRPr="00E70833" w:rsidRDefault="00513AEE" w:rsidP="00513AEE">
      <w:pPr>
        <w:spacing w:line="312" w:lineRule="auto"/>
        <w:contextualSpacing/>
        <w:outlineLvl w:val="0"/>
        <w:rPr>
          <w:rFonts w:eastAsia="Calibri"/>
          <w:b/>
          <w:sz w:val="22"/>
          <w:szCs w:val="22"/>
          <w:lang w:eastAsia="en-US"/>
        </w:rPr>
      </w:pPr>
    </w:p>
    <w:p w14:paraId="17963330" w14:textId="77777777" w:rsidR="00513AEE" w:rsidRPr="00E70833" w:rsidRDefault="00513AEE" w:rsidP="00513AEE">
      <w:pPr>
        <w:spacing w:after="200" w:line="312" w:lineRule="auto"/>
        <w:jc w:val="both"/>
        <w:rPr>
          <w:rFonts w:eastAsia="Calibri"/>
          <w:sz w:val="22"/>
          <w:szCs w:val="22"/>
          <w:lang w:eastAsia="en-US"/>
        </w:rPr>
      </w:pPr>
      <w:r w:rsidRPr="00E70833">
        <w:rPr>
          <w:rFonts w:eastAsia="Calibri"/>
          <w:sz w:val="22"/>
          <w:szCs w:val="22"/>
          <w:lang w:eastAsia="en-US"/>
        </w:rPr>
        <w:t>Naročnik lahko finančno zavarovanje za resnost ponudbe odda tudi osebno v vložišču na naslovu naročnika, v času uradnih ur do roka določenega za oddajo ponudb. Finančno zavarovanje mora ne glede na način dostave (osebno ali po pošti) do vložišča prispeti do roka za oddajo ponudb, sicer bo ponudba štela za prepozno (prejemna teorija).</w:t>
      </w:r>
    </w:p>
    <w:p w14:paraId="124028AF" w14:textId="77777777" w:rsidR="002A1C46" w:rsidRPr="002A1C46" w:rsidRDefault="002A1C46" w:rsidP="002A1C46">
      <w:pPr>
        <w:widowControl w:val="0"/>
        <w:overflowPunct w:val="0"/>
        <w:autoSpaceDE w:val="0"/>
        <w:autoSpaceDN w:val="0"/>
        <w:adjustRightInd w:val="0"/>
        <w:spacing w:line="324" w:lineRule="auto"/>
        <w:ind w:right="102"/>
        <w:jc w:val="both"/>
        <w:rPr>
          <w:b/>
          <w:bCs/>
          <w:sz w:val="22"/>
          <w:szCs w:val="22"/>
        </w:rPr>
      </w:pPr>
    </w:p>
    <w:p w14:paraId="42657D24" w14:textId="06BFE125" w:rsidR="002A1C46" w:rsidRPr="002A1C46" w:rsidRDefault="002A1C46" w:rsidP="002A1C46">
      <w:pPr>
        <w:widowControl w:val="0"/>
        <w:overflowPunct w:val="0"/>
        <w:autoSpaceDE w:val="0"/>
        <w:autoSpaceDN w:val="0"/>
        <w:adjustRightInd w:val="0"/>
        <w:spacing w:line="324" w:lineRule="auto"/>
        <w:ind w:right="102"/>
        <w:jc w:val="both"/>
        <w:rPr>
          <w:b/>
          <w:bCs/>
          <w:sz w:val="22"/>
          <w:szCs w:val="22"/>
        </w:rPr>
      </w:pPr>
      <w:r w:rsidRPr="002A1C46">
        <w:rPr>
          <w:b/>
          <w:bCs/>
          <w:sz w:val="22"/>
          <w:szCs w:val="22"/>
        </w:rPr>
        <w:t>9.</w:t>
      </w:r>
      <w:r w:rsidR="00513AEE">
        <w:rPr>
          <w:b/>
          <w:bCs/>
          <w:sz w:val="22"/>
          <w:szCs w:val="22"/>
        </w:rPr>
        <w:t>2</w:t>
      </w:r>
      <w:r w:rsidRPr="002A1C46">
        <w:rPr>
          <w:b/>
          <w:bCs/>
          <w:sz w:val="22"/>
          <w:szCs w:val="22"/>
        </w:rPr>
        <w:t xml:space="preserve"> Finančno zavarovanje za dobro izvedbo pogodbenih obveznosti</w:t>
      </w:r>
    </w:p>
    <w:p w14:paraId="4A7EB76D"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7A4FB945" w14:textId="3371A3FD"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 xml:space="preserve">Ponudnik mora za zavarovanje dobre izvedbe pogodbenih obveznosti predložiti brezpogojno, brez protesta in na prvi poziv unovčljivo menično izjavo in menico v višini  5 % od  </w:t>
      </w:r>
      <w:r w:rsidRPr="002A1C46">
        <w:rPr>
          <w:sz w:val="22"/>
          <w:szCs w:val="22"/>
        </w:rPr>
        <w:t xml:space="preserve">pogodbena vrednosti, ki  je enaka višini ocenjene vrednosti  v EUR z DDV </w:t>
      </w:r>
      <w:r w:rsidR="00470B80">
        <w:rPr>
          <w:sz w:val="22"/>
          <w:szCs w:val="22"/>
        </w:rPr>
        <w:t xml:space="preserve">za čas trajanja okvirnega sporazuma. </w:t>
      </w:r>
    </w:p>
    <w:p w14:paraId="5F8382C0"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533BF529"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Menična izjava mora biti veljavna še 40 dni po preteku pogodbenega razmerja.</w:t>
      </w:r>
    </w:p>
    <w:p w14:paraId="3E3917F0"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617EBE2A" w14:textId="7B4E9E92" w:rsidR="002A1C46" w:rsidRPr="003F7303"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 xml:space="preserve">Ponudnik mora v ponudbeni dokumentaciji predložiti podpisano Izjavo o izročitvi menice, ki jo bo </w:t>
      </w:r>
      <w:r w:rsidRPr="002A1C46">
        <w:rPr>
          <w:bCs/>
          <w:sz w:val="22"/>
          <w:szCs w:val="22"/>
        </w:rPr>
        <w:lastRenderedPageBreak/>
        <w:t xml:space="preserve">moral izbrani ponudnik v roku 3 dni po podpisu pogodbe izročiti naročniku in podpiše ter ožigosa obrazec Menična izjava za dobro izvedbo pogodbenih obveznosti, s čimer izraža strinjanje z vsebino zavarovanja. </w:t>
      </w:r>
    </w:p>
    <w:p w14:paraId="72BA2939" w14:textId="77777777" w:rsidR="00425517" w:rsidRPr="000B5CB1" w:rsidRDefault="00425517" w:rsidP="000D3B55">
      <w:pPr>
        <w:widowControl w:val="0"/>
        <w:overflowPunct w:val="0"/>
        <w:autoSpaceDE w:val="0"/>
        <w:autoSpaceDN w:val="0"/>
        <w:adjustRightInd w:val="0"/>
        <w:ind w:right="102"/>
        <w:jc w:val="both"/>
        <w:rPr>
          <w:b/>
          <w:bCs/>
          <w:sz w:val="22"/>
          <w:szCs w:val="22"/>
        </w:rPr>
      </w:pPr>
    </w:p>
    <w:p w14:paraId="6ACC6AF6" w14:textId="77777777" w:rsidR="004F6687" w:rsidRPr="000B5CB1" w:rsidRDefault="00425517" w:rsidP="000D3B55">
      <w:pPr>
        <w:widowControl w:val="0"/>
        <w:overflowPunct w:val="0"/>
        <w:autoSpaceDE w:val="0"/>
        <w:autoSpaceDN w:val="0"/>
        <w:adjustRightInd w:val="0"/>
        <w:spacing w:line="215" w:lineRule="auto"/>
        <w:jc w:val="both"/>
        <w:rPr>
          <w:b/>
          <w:sz w:val="22"/>
          <w:szCs w:val="22"/>
        </w:rPr>
      </w:pPr>
      <w:r w:rsidRPr="000B5CB1">
        <w:rPr>
          <w:b/>
          <w:sz w:val="22"/>
          <w:szCs w:val="22"/>
        </w:rPr>
        <w:t>10</w:t>
      </w:r>
      <w:r w:rsidR="004F6687" w:rsidRPr="000B5CB1">
        <w:rPr>
          <w:b/>
          <w:sz w:val="22"/>
          <w:szCs w:val="22"/>
        </w:rPr>
        <w:t>. Veljavnost ponudbe</w:t>
      </w:r>
    </w:p>
    <w:p w14:paraId="3F3057ED" w14:textId="77777777" w:rsidR="004F6687" w:rsidRPr="000B5CB1" w:rsidRDefault="004F6687" w:rsidP="000D3B55">
      <w:pPr>
        <w:widowControl w:val="0"/>
        <w:overflowPunct w:val="0"/>
        <w:autoSpaceDE w:val="0"/>
        <w:autoSpaceDN w:val="0"/>
        <w:adjustRightInd w:val="0"/>
        <w:spacing w:line="215" w:lineRule="auto"/>
        <w:jc w:val="both"/>
        <w:rPr>
          <w:sz w:val="22"/>
          <w:szCs w:val="22"/>
        </w:rPr>
      </w:pPr>
    </w:p>
    <w:p w14:paraId="3CAA02FA" w14:textId="6187E395" w:rsidR="004F6687" w:rsidRPr="000B5CB1" w:rsidRDefault="00815C0A" w:rsidP="000D3B55">
      <w:pPr>
        <w:widowControl w:val="0"/>
        <w:overflowPunct w:val="0"/>
        <w:autoSpaceDE w:val="0"/>
        <w:autoSpaceDN w:val="0"/>
        <w:adjustRightInd w:val="0"/>
        <w:spacing w:line="215" w:lineRule="auto"/>
        <w:jc w:val="both"/>
        <w:rPr>
          <w:sz w:val="22"/>
          <w:szCs w:val="22"/>
        </w:rPr>
      </w:pPr>
      <w:r w:rsidRPr="000B5CB1">
        <w:rPr>
          <w:sz w:val="22"/>
          <w:szCs w:val="22"/>
        </w:rPr>
        <w:t xml:space="preserve">Ponudba mora veljati do </w:t>
      </w:r>
      <w:r w:rsidR="00077773" w:rsidRPr="000B5CB1">
        <w:rPr>
          <w:b/>
          <w:sz w:val="22"/>
          <w:szCs w:val="22"/>
        </w:rPr>
        <w:t>3</w:t>
      </w:r>
      <w:r w:rsidR="002146A2">
        <w:rPr>
          <w:b/>
          <w:sz w:val="22"/>
          <w:szCs w:val="22"/>
        </w:rPr>
        <w:t>0.9</w:t>
      </w:r>
      <w:r w:rsidRPr="000B5CB1">
        <w:rPr>
          <w:b/>
          <w:sz w:val="22"/>
          <w:szCs w:val="22"/>
        </w:rPr>
        <w:t>.202</w:t>
      </w:r>
      <w:r w:rsidR="00CF425E" w:rsidRPr="000B5CB1">
        <w:rPr>
          <w:b/>
          <w:sz w:val="22"/>
          <w:szCs w:val="22"/>
        </w:rPr>
        <w:t>2</w:t>
      </w:r>
      <w:r w:rsidR="004F6687" w:rsidRPr="000B5CB1">
        <w:rPr>
          <w:sz w:val="22"/>
          <w:szCs w:val="22"/>
        </w:rPr>
        <w:t xml:space="preserve">. Naročnik si pridržuje pravico, da zahteva podaljšanje veljavnosti ponudbe. </w:t>
      </w:r>
    </w:p>
    <w:p w14:paraId="61410F87" w14:textId="77777777" w:rsidR="004F6687" w:rsidRPr="000B5CB1" w:rsidRDefault="004F6687" w:rsidP="000D3B55">
      <w:pPr>
        <w:widowControl w:val="0"/>
        <w:autoSpaceDE w:val="0"/>
        <w:autoSpaceDN w:val="0"/>
        <w:adjustRightInd w:val="0"/>
        <w:spacing w:line="239" w:lineRule="auto"/>
        <w:ind w:left="10"/>
        <w:jc w:val="both"/>
        <w:rPr>
          <w:sz w:val="22"/>
          <w:szCs w:val="22"/>
        </w:rPr>
      </w:pPr>
    </w:p>
    <w:p w14:paraId="682E96AD" w14:textId="0428EB2E" w:rsidR="00AF49D2" w:rsidRPr="000B5CB1" w:rsidRDefault="00AF49D2" w:rsidP="000D3B55">
      <w:pPr>
        <w:pStyle w:val="Odstavekseznama"/>
        <w:ind w:left="0"/>
        <w:jc w:val="both"/>
        <w:rPr>
          <w:sz w:val="22"/>
          <w:szCs w:val="22"/>
        </w:rPr>
      </w:pPr>
    </w:p>
    <w:p w14:paraId="5E576C79" w14:textId="77777777" w:rsidR="000A386C" w:rsidRPr="000B5CB1" w:rsidRDefault="000B5B96" w:rsidP="000D3B55">
      <w:pPr>
        <w:pStyle w:val="Odstavekseznama"/>
        <w:ind w:left="0"/>
        <w:jc w:val="both"/>
        <w:rPr>
          <w:b/>
          <w:sz w:val="22"/>
          <w:szCs w:val="22"/>
        </w:rPr>
      </w:pPr>
      <w:r w:rsidRPr="000B5CB1">
        <w:rPr>
          <w:b/>
          <w:sz w:val="22"/>
          <w:szCs w:val="22"/>
        </w:rPr>
        <w:t>11</w:t>
      </w:r>
      <w:r w:rsidR="000A386C" w:rsidRPr="000B5CB1">
        <w:rPr>
          <w:b/>
          <w:sz w:val="22"/>
          <w:szCs w:val="22"/>
        </w:rPr>
        <w:t>. Podpis pogodbe</w:t>
      </w:r>
    </w:p>
    <w:p w14:paraId="5AE940F0" w14:textId="77777777" w:rsidR="00A02A2A" w:rsidRPr="000B5CB1" w:rsidRDefault="00A02A2A" w:rsidP="000D3B55">
      <w:pPr>
        <w:pStyle w:val="Odstavekseznama"/>
        <w:ind w:left="0"/>
        <w:jc w:val="both"/>
        <w:rPr>
          <w:b/>
          <w:sz w:val="22"/>
          <w:szCs w:val="22"/>
        </w:rPr>
      </w:pPr>
    </w:p>
    <w:p w14:paraId="416D0F01" w14:textId="77777777" w:rsidR="00AF49D2" w:rsidRPr="000B5CB1" w:rsidRDefault="00AF49D2" w:rsidP="000D3B55">
      <w:pPr>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E264FA" w:rsidRPr="000B5CB1">
        <w:rPr>
          <w:b/>
          <w:sz w:val="22"/>
          <w:szCs w:val="22"/>
          <w:lang w:eastAsia="zh-CN"/>
        </w:rPr>
        <w:t xml:space="preserve">3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0FE56EB6" w14:textId="77777777" w:rsidR="00953A6E" w:rsidRPr="000B5CB1" w:rsidRDefault="00953A6E" w:rsidP="000D3B55">
      <w:pPr>
        <w:widowControl w:val="0"/>
        <w:autoSpaceDE w:val="0"/>
        <w:autoSpaceDN w:val="0"/>
        <w:adjustRightInd w:val="0"/>
        <w:jc w:val="both"/>
        <w:rPr>
          <w:sz w:val="22"/>
          <w:szCs w:val="22"/>
        </w:rPr>
      </w:pPr>
    </w:p>
    <w:p w14:paraId="6FD4EB52" w14:textId="77777777" w:rsidR="00675C82" w:rsidRPr="000B5CB1" w:rsidRDefault="00675C82" w:rsidP="000D3B55">
      <w:pPr>
        <w:widowControl w:val="0"/>
        <w:autoSpaceDE w:val="0"/>
        <w:autoSpaceDN w:val="0"/>
        <w:adjustRightInd w:val="0"/>
        <w:spacing w:line="349" w:lineRule="exact"/>
        <w:jc w:val="both"/>
        <w:rPr>
          <w:sz w:val="22"/>
          <w:szCs w:val="22"/>
        </w:rPr>
      </w:pPr>
    </w:p>
    <w:p w14:paraId="56549343" w14:textId="77777777" w:rsidR="00953A6E" w:rsidRPr="000B5CB1" w:rsidRDefault="000B5B96" w:rsidP="000D3B55">
      <w:pPr>
        <w:widowControl w:val="0"/>
        <w:tabs>
          <w:tab w:val="left" w:pos="720"/>
        </w:tabs>
        <w:autoSpaceDE w:val="0"/>
        <w:autoSpaceDN w:val="0"/>
        <w:adjustRightInd w:val="0"/>
        <w:jc w:val="both"/>
        <w:rPr>
          <w:sz w:val="22"/>
          <w:szCs w:val="22"/>
        </w:rPr>
      </w:pPr>
      <w:r w:rsidRPr="000B5CB1">
        <w:rPr>
          <w:b/>
          <w:bCs/>
          <w:sz w:val="22"/>
          <w:szCs w:val="22"/>
        </w:rPr>
        <w:t>12. Pravno varstvo</w:t>
      </w:r>
    </w:p>
    <w:p w14:paraId="05A24F87" w14:textId="77777777" w:rsidR="00EA57C9" w:rsidRPr="000B5CB1" w:rsidRDefault="00EA57C9" w:rsidP="000D3B55">
      <w:pPr>
        <w:widowControl w:val="0"/>
        <w:autoSpaceDE w:val="0"/>
        <w:autoSpaceDN w:val="0"/>
        <w:adjustRightInd w:val="0"/>
        <w:spacing w:line="346" w:lineRule="exact"/>
        <w:jc w:val="both"/>
        <w:rPr>
          <w:sz w:val="22"/>
          <w:szCs w:val="22"/>
        </w:rPr>
      </w:pPr>
    </w:p>
    <w:p w14:paraId="3ED1ADE2"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0D0887A7"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1B48CF43"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objave obvestila o javnem naročilu ali </w:t>
      </w:r>
    </w:p>
    <w:p w14:paraId="5343FCA7"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2407F29"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prejema povabila k oddaji ponudb. </w:t>
      </w:r>
    </w:p>
    <w:p w14:paraId="2F5B48B3" w14:textId="77777777" w:rsidR="00967D69" w:rsidRPr="000B5CB1" w:rsidRDefault="00E70714" w:rsidP="000D3B55">
      <w:pPr>
        <w:widowControl w:val="0"/>
        <w:overflowPunct w:val="0"/>
        <w:autoSpaceDE w:val="0"/>
        <w:autoSpaceDN w:val="0"/>
        <w:adjustRightInd w:val="0"/>
        <w:jc w:val="both"/>
        <w:rPr>
          <w:bCs/>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p>
    <w:p w14:paraId="5C00B7CB" w14:textId="36B02422" w:rsidR="00967D69" w:rsidRPr="00470B80" w:rsidRDefault="00470B80" w:rsidP="00470B80">
      <w:pPr>
        <w:widowControl w:val="0"/>
        <w:numPr>
          <w:ilvl w:val="0"/>
          <w:numId w:val="24"/>
        </w:numPr>
        <w:autoSpaceDE w:val="0"/>
        <w:autoSpaceDN w:val="0"/>
        <w:adjustRightInd w:val="0"/>
        <w:jc w:val="both"/>
        <w:rPr>
          <w:sz w:val="22"/>
          <w:szCs w:val="22"/>
        </w:rPr>
      </w:pPr>
      <w:r w:rsidRPr="00470B80">
        <w:rPr>
          <w:bCs/>
          <w:sz w:val="22"/>
          <w:szCs w:val="22"/>
        </w:rPr>
        <w:t>4</w:t>
      </w:r>
      <w:r w:rsidR="00967D69" w:rsidRPr="00470B80">
        <w:rPr>
          <w:bCs/>
          <w:sz w:val="22"/>
          <w:szCs w:val="22"/>
        </w:rPr>
        <w:t>.000 evrov</w:t>
      </w:r>
      <w:r w:rsidR="00967D69" w:rsidRPr="00470B80">
        <w:rPr>
          <w:sz w:val="22"/>
          <w:szCs w:val="22"/>
        </w:rPr>
        <w:t> </w:t>
      </w:r>
    </w:p>
    <w:p w14:paraId="2297CC80" w14:textId="77777777" w:rsidR="00EA57C9" w:rsidRPr="000B5CB1" w:rsidRDefault="00EA57C9" w:rsidP="002146A2">
      <w:pPr>
        <w:widowControl w:val="0"/>
        <w:autoSpaceDE w:val="0"/>
        <w:autoSpaceDN w:val="0"/>
        <w:adjustRightInd w:val="0"/>
        <w:ind w:left="720"/>
        <w:jc w:val="both"/>
        <w:rPr>
          <w:sz w:val="22"/>
          <w:szCs w:val="22"/>
        </w:rPr>
      </w:pPr>
    </w:p>
    <w:p w14:paraId="348D179A"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eRevizija.</w:t>
      </w:r>
    </w:p>
    <w:p w14:paraId="23CF4544" w14:textId="77777777" w:rsidR="00F3149C" w:rsidRPr="000B5CB1" w:rsidRDefault="00EA57C9" w:rsidP="000D3B55">
      <w:pPr>
        <w:widowControl w:val="0"/>
        <w:overflowPunct w:val="0"/>
        <w:autoSpaceDE w:val="0"/>
        <w:autoSpaceDN w:val="0"/>
        <w:adjustRightInd w:val="0"/>
        <w:ind w:left="100"/>
        <w:jc w:val="both"/>
        <w:rPr>
          <w:sz w:val="22"/>
          <w:szCs w:val="22"/>
        </w:rPr>
      </w:pPr>
      <w:r w:rsidRPr="000B5CB1">
        <w:rPr>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61A0FEC5" w14:textId="77777777" w:rsidR="00F3149C" w:rsidRPr="000B5CB1" w:rsidRDefault="00F3149C" w:rsidP="000D3B55">
      <w:pPr>
        <w:widowControl w:val="0"/>
        <w:overflowPunct w:val="0"/>
        <w:autoSpaceDE w:val="0"/>
        <w:autoSpaceDN w:val="0"/>
        <w:adjustRightInd w:val="0"/>
        <w:ind w:left="100"/>
        <w:jc w:val="both"/>
        <w:rPr>
          <w:sz w:val="22"/>
          <w:szCs w:val="22"/>
        </w:rPr>
      </w:pPr>
    </w:p>
    <w:p w14:paraId="785AA6D3" w14:textId="77777777" w:rsidR="000D3B55" w:rsidRPr="000B5CB1" w:rsidRDefault="00F3149C" w:rsidP="000D3B55">
      <w:pPr>
        <w:widowControl w:val="0"/>
        <w:overflowPunct w:val="0"/>
        <w:autoSpaceDE w:val="0"/>
        <w:autoSpaceDN w:val="0"/>
        <w:adjustRightInd w:val="0"/>
        <w:ind w:left="100"/>
        <w:jc w:val="both"/>
        <w:rPr>
          <w:rStyle w:val="st"/>
          <w:sz w:val="22"/>
          <w:szCs w:val="22"/>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bl>
      <w:tblPr>
        <w:tblW w:w="0" w:type="auto"/>
        <w:tblLook w:val="04A0" w:firstRow="1" w:lastRow="0" w:firstColumn="1" w:lastColumn="0" w:noHBand="0" w:noVBand="1"/>
      </w:tblPr>
      <w:tblGrid>
        <w:gridCol w:w="4464"/>
        <w:gridCol w:w="4464"/>
      </w:tblGrid>
      <w:tr w:rsidR="000B5CB1" w:rsidRPr="000B5CB1" w14:paraId="1252BDCA" w14:textId="77777777" w:rsidTr="00936C99">
        <w:tc>
          <w:tcPr>
            <w:tcW w:w="4464" w:type="dxa"/>
          </w:tcPr>
          <w:p w14:paraId="48BEF5FF" w14:textId="77777777" w:rsidR="000D3B55" w:rsidRPr="000B5CB1" w:rsidRDefault="000D3B55" w:rsidP="0054336F">
            <w:pPr>
              <w:spacing w:line="276" w:lineRule="auto"/>
              <w:jc w:val="both"/>
              <w:rPr>
                <w:sz w:val="22"/>
                <w:szCs w:val="22"/>
                <w:lang w:eastAsia="en-US"/>
              </w:rPr>
            </w:pPr>
          </w:p>
        </w:tc>
        <w:tc>
          <w:tcPr>
            <w:tcW w:w="4464" w:type="dxa"/>
          </w:tcPr>
          <w:p w14:paraId="60F00F87"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3B63B3D5" w14:textId="1D4553F6" w:rsidR="0054336F" w:rsidRDefault="00A21C4C" w:rsidP="0054336F">
            <w:pPr>
              <w:spacing w:line="276" w:lineRule="auto"/>
              <w:jc w:val="both"/>
              <w:rPr>
                <w:sz w:val="22"/>
                <w:szCs w:val="22"/>
                <w:lang w:eastAsia="en-US"/>
              </w:rPr>
            </w:pPr>
            <w:r>
              <w:rPr>
                <w:sz w:val="22"/>
                <w:szCs w:val="22"/>
                <w:lang w:eastAsia="en-US"/>
              </w:rPr>
              <w:t xml:space="preserve">Direktor </w:t>
            </w:r>
          </w:p>
          <w:p w14:paraId="07B2D538" w14:textId="4D566A92" w:rsidR="00A21C4C" w:rsidRDefault="00A21C4C" w:rsidP="0054336F">
            <w:pPr>
              <w:spacing w:line="276" w:lineRule="auto"/>
              <w:jc w:val="both"/>
              <w:rPr>
                <w:sz w:val="22"/>
                <w:szCs w:val="22"/>
                <w:lang w:eastAsia="en-US"/>
              </w:rPr>
            </w:pPr>
            <w:r>
              <w:rPr>
                <w:sz w:val="22"/>
                <w:szCs w:val="22"/>
                <w:lang w:eastAsia="en-US"/>
              </w:rPr>
              <w:t>Alekasander Svetelšek, mag.</w:t>
            </w:r>
          </w:p>
          <w:p w14:paraId="68189681" w14:textId="46AE7955" w:rsidR="001D0413" w:rsidRPr="000B5CB1" w:rsidRDefault="001D0413" w:rsidP="0054336F">
            <w:pPr>
              <w:spacing w:line="276" w:lineRule="auto"/>
              <w:jc w:val="both"/>
              <w:rPr>
                <w:sz w:val="22"/>
                <w:szCs w:val="22"/>
                <w:lang w:eastAsia="en-US"/>
              </w:rPr>
            </w:pPr>
          </w:p>
        </w:tc>
      </w:tr>
      <w:tr w:rsidR="000D3B55" w:rsidRPr="000B5CB1" w14:paraId="010AA95A" w14:textId="77777777" w:rsidTr="00936C99">
        <w:tc>
          <w:tcPr>
            <w:tcW w:w="4464" w:type="dxa"/>
          </w:tcPr>
          <w:p w14:paraId="0B47A994" w14:textId="77777777" w:rsidR="000D3B55" w:rsidRPr="000B5CB1" w:rsidRDefault="000D3B55" w:rsidP="00936C99">
            <w:pPr>
              <w:spacing w:line="276" w:lineRule="auto"/>
              <w:jc w:val="both"/>
              <w:rPr>
                <w:sz w:val="22"/>
                <w:szCs w:val="22"/>
                <w:lang w:eastAsia="en-US"/>
              </w:rPr>
            </w:pPr>
          </w:p>
        </w:tc>
        <w:tc>
          <w:tcPr>
            <w:tcW w:w="4464" w:type="dxa"/>
          </w:tcPr>
          <w:p w14:paraId="57415946"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110F89C9" w14:textId="77777777" w:rsidR="003107C5" w:rsidRPr="000B5CB1" w:rsidRDefault="003107C5" w:rsidP="000D3B55">
      <w:pPr>
        <w:widowControl w:val="0"/>
        <w:overflowPunct w:val="0"/>
        <w:autoSpaceDE w:val="0"/>
        <w:autoSpaceDN w:val="0"/>
        <w:adjustRightInd w:val="0"/>
        <w:ind w:left="100"/>
        <w:jc w:val="both"/>
        <w:rPr>
          <w:rStyle w:val="st"/>
          <w:sz w:val="22"/>
          <w:szCs w:val="22"/>
        </w:rPr>
      </w:pPr>
    </w:p>
    <w:p w14:paraId="1C259E51" w14:textId="77777777" w:rsidR="00122ED3" w:rsidRPr="000B5CB1" w:rsidRDefault="00EA57C9" w:rsidP="000D3B55">
      <w:pPr>
        <w:widowControl w:val="0"/>
        <w:overflowPunct w:val="0"/>
        <w:autoSpaceDE w:val="0"/>
        <w:autoSpaceDN w:val="0"/>
        <w:adjustRightInd w:val="0"/>
        <w:ind w:left="100"/>
        <w:jc w:val="both"/>
        <w:rPr>
          <w:b/>
          <w:sz w:val="22"/>
          <w:szCs w:val="22"/>
        </w:rPr>
      </w:pPr>
      <w:r w:rsidRPr="000B5CB1">
        <w:rPr>
          <w:sz w:val="22"/>
          <w:szCs w:val="22"/>
        </w:rPr>
        <w:br w:type="page"/>
      </w:r>
    </w:p>
    <w:p w14:paraId="6A37548A" w14:textId="77777777" w:rsidR="00F33855" w:rsidRPr="000B5CB1" w:rsidRDefault="00C73B9F" w:rsidP="000D3B55">
      <w:pPr>
        <w:widowControl w:val="0"/>
        <w:autoSpaceDE w:val="0"/>
        <w:autoSpaceDN w:val="0"/>
        <w:adjustRightInd w:val="0"/>
        <w:jc w:val="both"/>
        <w:rPr>
          <w:b/>
          <w:iCs/>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F320E1" w:rsidRPr="000B5CB1">
        <w:rPr>
          <w:b/>
          <w:sz w:val="22"/>
          <w:szCs w:val="22"/>
        </w:rPr>
        <w:t xml:space="preserve">                                                                       </w:t>
      </w:r>
      <w:r w:rsidR="00F320E1" w:rsidRPr="000B5CB1">
        <w:rPr>
          <w:b/>
          <w:iCs/>
          <w:sz w:val="22"/>
          <w:szCs w:val="22"/>
        </w:rPr>
        <w:t>OBR-</w:t>
      </w:r>
      <w:r w:rsidR="004409AB" w:rsidRPr="000B5CB1">
        <w:rPr>
          <w:b/>
          <w:iCs/>
          <w:sz w:val="22"/>
          <w:szCs w:val="22"/>
        </w:rPr>
        <w:t>2</w:t>
      </w:r>
    </w:p>
    <w:p w14:paraId="67B322C9" w14:textId="77777777" w:rsidR="009D5A2F" w:rsidRPr="000B5CB1" w:rsidRDefault="009D5A2F" w:rsidP="000D3B55">
      <w:pPr>
        <w:autoSpaceDE w:val="0"/>
        <w:jc w:val="both"/>
        <w:rPr>
          <w:b/>
          <w:b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5E4A69B6" w14:textId="77777777" w:rsidR="009D5A2F" w:rsidRPr="000B5CB1" w:rsidRDefault="009D5A2F" w:rsidP="000D3B55">
      <w:pPr>
        <w:autoSpaceDE w:val="0"/>
        <w:jc w:val="both"/>
        <w:rPr>
          <w:sz w:val="22"/>
          <w:szCs w:val="22"/>
        </w:rPr>
      </w:pPr>
      <w:r w:rsidRPr="000B5CB1">
        <w:rPr>
          <w:sz w:val="22"/>
          <w:szCs w:val="22"/>
        </w:rPr>
        <w:t>ID za DDV: SI 42119022</w:t>
      </w:r>
    </w:p>
    <w:p w14:paraId="0AB90F24" w14:textId="0E0F1A15" w:rsidR="0054336F" w:rsidRDefault="009D5A2F" w:rsidP="0054336F">
      <w:pPr>
        <w:spacing w:line="276" w:lineRule="auto"/>
        <w:jc w:val="both"/>
        <w:rPr>
          <w:sz w:val="22"/>
          <w:szCs w:val="22"/>
          <w:lang w:eastAsia="en-US"/>
        </w:rPr>
      </w:pPr>
      <w:r w:rsidRPr="000B5CB1">
        <w:rPr>
          <w:sz w:val="22"/>
          <w:szCs w:val="22"/>
        </w:rPr>
        <w:t>ki jo zastopa</w:t>
      </w:r>
      <w:r w:rsidR="00FD21F2" w:rsidRPr="000B5CB1">
        <w:rPr>
          <w:sz w:val="22"/>
          <w:szCs w:val="22"/>
        </w:rPr>
        <w:t xml:space="preserve"> </w:t>
      </w:r>
      <w:r w:rsidR="003F7303">
        <w:rPr>
          <w:sz w:val="22"/>
          <w:szCs w:val="22"/>
          <w:lang w:eastAsia="en-US"/>
        </w:rPr>
        <w:t>Aleksander Svetelšek</w:t>
      </w:r>
      <w:r w:rsidR="00D62591">
        <w:rPr>
          <w:sz w:val="22"/>
          <w:szCs w:val="22"/>
          <w:lang w:eastAsia="en-US"/>
        </w:rPr>
        <w:t>, mag.</w:t>
      </w:r>
    </w:p>
    <w:p w14:paraId="67C64C26" w14:textId="4DE0C0F9" w:rsidR="009D5A2F" w:rsidRPr="000B5CB1" w:rsidRDefault="009D5A2F" w:rsidP="000D3B55">
      <w:pPr>
        <w:autoSpaceDE w:val="0"/>
        <w:jc w:val="both"/>
        <w:rPr>
          <w:sz w:val="22"/>
          <w:szCs w:val="22"/>
        </w:rPr>
      </w:pPr>
    </w:p>
    <w:p w14:paraId="3D643043" w14:textId="0DF6298B" w:rsidR="009D5A2F" w:rsidRDefault="009D5A2F" w:rsidP="000D3B55">
      <w:pPr>
        <w:autoSpaceDE w:val="0"/>
        <w:jc w:val="both"/>
        <w:rPr>
          <w:sz w:val="22"/>
          <w:szCs w:val="22"/>
        </w:rPr>
      </w:pPr>
      <w:r w:rsidRPr="000B5CB1">
        <w:rPr>
          <w:sz w:val="22"/>
          <w:szCs w:val="22"/>
        </w:rPr>
        <w:t>in</w:t>
      </w:r>
    </w:p>
    <w:p w14:paraId="37A463FB" w14:textId="77777777" w:rsidR="0054336F" w:rsidRPr="000B5CB1" w:rsidRDefault="0054336F" w:rsidP="000D3B55">
      <w:pPr>
        <w:autoSpaceDE w:val="0"/>
        <w:jc w:val="both"/>
        <w:rPr>
          <w:sz w:val="22"/>
          <w:szCs w:val="22"/>
        </w:rPr>
      </w:pPr>
    </w:p>
    <w:p w14:paraId="479C47BE" w14:textId="77777777" w:rsidR="009D5A2F" w:rsidRPr="000B5CB1" w:rsidRDefault="009D5A2F" w:rsidP="000D3B55">
      <w:pPr>
        <w:autoSpaceDE w:val="0"/>
        <w:jc w:val="both"/>
        <w:rPr>
          <w:b/>
          <w:bCs/>
          <w:sz w:val="22"/>
          <w:szCs w:val="22"/>
        </w:rPr>
      </w:pPr>
      <w:r w:rsidRPr="000B5CB1">
        <w:rPr>
          <w:b/>
          <w:bCs/>
          <w:sz w:val="22"/>
          <w:szCs w:val="22"/>
        </w:rPr>
        <w:t>Stranka okvirnega sporazuma/dobavitelj</w:t>
      </w:r>
    </w:p>
    <w:p w14:paraId="51790FDA" w14:textId="77777777" w:rsidR="009D5A2F" w:rsidRPr="000B5CB1" w:rsidRDefault="009D5A2F" w:rsidP="000D3B55">
      <w:pPr>
        <w:autoSpaceDE w:val="0"/>
        <w:jc w:val="both"/>
        <w:rPr>
          <w:b/>
          <w:bCs/>
          <w:sz w:val="22"/>
          <w:szCs w:val="22"/>
        </w:rPr>
      </w:pPr>
      <w:r w:rsidRPr="000B5CB1">
        <w:rPr>
          <w:b/>
          <w:bCs/>
          <w:sz w:val="22"/>
          <w:szCs w:val="22"/>
        </w:rPr>
        <w:t>____________________________</w:t>
      </w:r>
    </w:p>
    <w:p w14:paraId="2C61F124" w14:textId="77777777" w:rsidR="009D5A2F" w:rsidRPr="000B5CB1" w:rsidRDefault="009D5A2F" w:rsidP="000D3B55">
      <w:pPr>
        <w:autoSpaceDE w:val="0"/>
        <w:jc w:val="both"/>
        <w:rPr>
          <w:sz w:val="22"/>
          <w:szCs w:val="22"/>
        </w:rPr>
      </w:pPr>
      <w:r w:rsidRPr="000B5CB1">
        <w:rPr>
          <w:sz w:val="22"/>
          <w:szCs w:val="22"/>
        </w:rPr>
        <w:t>identifikacijska številka za DDV:</w:t>
      </w:r>
    </w:p>
    <w:p w14:paraId="446CCED7" w14:textId="77777777" w:rsidR="009D5A2F" w:rsidRPr="000B5CB1" w:rsidRDefault="009D5A2F" w:rsidP="000D3B55">
      <w:pPr>
        <w:autoSpaceDE w:val="0"/>
        <w:jc w:val="both"/>
        <w:rPr>
          <w:sz w:val="22"/>
          <w:szCs w:val="22"/>
        </w:rPr>
      </w:pPr>
      <w:r w:rsidRPr="000B5CB1">
        <w:rPr>
          <w:sz w:val="22"/>
          <w:szCs w:val="22"/>
        </w:rPr>
        <w:t>ki jo zastopa:</w:t>
      </w:r>
    </w:p>
    <w:p w14:paraId="1D47E300" w14:textId="77777777" w:rsidR="009D5A2F" w:rsidRPr="000B5CB1" w:rsidRDefault="009D5A2F" w:rsidP="000D3B55">
      <w:pPr>
        <w:autoSpaceDE w:val="0"/>
        <w:jc w:val="both"/>
        <w:rPr>
          <w:sz w:val="22"/>
          <w:szCs w:val="22"/>
        </w:rPr>
      </w:pPr>
      <w:r w:rsidRPr="000B5CB1">
        <w:rPr>
          <w:sz w:val="22"/>
          <w:szCs w:val="22"/>
        </w:rPr>
        <w:t>sta sklenili naslednji</w:t>
      </w:r>
    </w:p>
    <w:p w14:paraId="69DC491F" w14:textId="77777777" w:rsidR="00FD4F47" w:rsidRPr="000B5CB1" w:rsidRDefault="00FD4F47" w:rsidP="000D3B55">
      <w:pPr>
        <w:autoSpaceDE w:val="0"/>
        <w:jc w:val="both"/>
        <w:rPr>
          <w:sz w:val="22"/>
          <w:szCs w:val="22"/>
        </w:rPr>
      </w:pPr>
    </w:p>
    <w:p w14:paraId="5311A997" w14:textId="77777777" w:rsidR="0054336F" w:rsidRPr="000B5CB1" w:rsidRDefault="0054336F" w:rsidP="0054336F">
      <w:pPr>
        <w:spacing w:line="276" w:lineRule="auto"/>
        <w:jc w:val="both"/>
        <w:rPr>
          <w:sz w:val="22"/>
          <w:szCs w:val="22"/>
          <w:lang w:eastAsia="en-US"/>
        </w:rPr>
      </w:pPr>
      <w:r w:rsidRPr="000B5CB1">
        <w:rPr>
          <w:sz w:val="22"/>
          <w:szCs w:val="22"/>
          <w:lang w:eastAsia="en-US"/>
        </w:rPr>
        <w:t>Naročnik: Splošna bolnišnica Celje</w:t>
      </w:r>
    </w:p>
    <w:p w14:paraId="42EE0719" w14:textId="77777777" w:rsidR="009D5A2F" w:rsidRPr="000B5CB1" w:rsidRDefault="009D5A2F" w:rsidP="000D3B55">
      <w:pPr>
        <w:autoSpaceDE w:val="0"/>
        <w:jc w:val="both"/>
        <w:rPr>
          <w:sz w:val="22"/>
          <w:szCs w:val="22"/>
        </w:rPr>
      </w:pPr>
    </w:p>
    <w:p w14:paraId="409325F2" w14:textId="5E5A0554" w:rsidR="009D5A2F" w:rsidRPr="000B5CB1" w:rsidRDefault="009D5A2F" w:rsidP="000D3B55">
      <w:pPr>
        <w:autoSpaceDE w:val="0"/>
        <w:jc w:val="both"/>
        <w:rPr>
          <w:b/>
          <w:bCs/>
          <w:sz w:val="22"/>
          <w:szCs w:val="22"/>
        </w:rPr>
      </w:pPr>
      <w:r w:rsidRPr="000B5CB1">
        <w:rPr>
          <w:b/>
          <w:bCs/>
          <w:sz w:val="22"/>
          <w:szCs w:val="22"/>
        </w:rPr>
        <w:t xml:space="preserve"> OKVIRNI SPORAZUM</w:t>
      </w:r>
      <w:r w:rsidR="00354D89" w:rsidRPr="000B5CB1">
        <w:rPr>
          <w:b/>
          <w:bCs/>
          <w:sz w:val="22"/>
          <w:szCs w:val="22"/>
        </w:rPr>
        <w:t xml:space="preserve"> </w:t>
      </w:r>
      <w:r w:rsidR="00FD4F47" w:rsidRPr="000B5CB1">
        <w:rPr>
          <w:b/>
          <w:bCs/>
          <w:sz w:val="22"/>
          <w:szCs w:val="22"/>
        </w:rPr>
        <w:t xml:space="preserve"> za dobavo </w:t>
      </w:r>
      <w:r w:rsidR="00D62591">
        <w:rPr>
          <w:b/>
          <w:bCs/>
          <w:sz w:val="22"/>
          <w:szCs w:val="22"/>
        </w:rPr>
        <w:t>materiala za delo</w:t>
      </w:r>
      <w:r w:rsidR="002146A2">
        <w:rPr>
          <w:b/>
          <w:bCs/>
          <w:sz w:val="22"/>
          <w:szCs w:val="22"/>
        </w:rPr>
        <w:t xml:space="preserve"> v aseptičnih prostorih, brezigelni konekti, spojke, ventili za obdobje štirih let</w:t>
      </w:r>
    </w:p>
    <w:p w14:paraId="682382EA" w14:textId="77777777" w:rsidR="009D5A2F" w:rsidRPr="000B5CB1" w:rsidRDefault="009D5A2F" w:rsidP="000D3B55">
      <w:pPr>
        <w:autoSpaceDE w:val="0"/>
        <w:jc w:val="both"/>
        <w:rPr>
          <w:b/>
          <w:bCs/>
          <w:sz w:val="22"/>
          <w:szCs w:val="22"/>
        </w:rPr>
      </w:pPr>
    </w:p>
    <w:p w14:paraId="639D8FBF"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EA06DCD" w14:textId="77777777" w:rsidR="00FD4F47" w:rsidRPr="000B5CB1" w:rsidRDefault="00FD4F47" w:rsidP="00FD4F47">
      <w:pPr>
        <w:autoSpaceDE w:val="0"/>
        <w:ind w:left="360"/>
        <w:jc w:val="both"/>
        <w:rPr>
          <w:b/>
          <w:bCs/>
          <w:sz w:val="22"/>
          <w:szCs w:val="22"/>
        </w:rPr>
      </w:pPr>
    </w:p>
    <w:p w14:paraId="10B3EAA9" w14:textId="5E0FA39A" w:rsidR="00ED18AF" w:rsidRPr="00ED18AF" w:rsidRDefault="00ED18AF" w:rsidP="00ED18AF">
      <w:pPr>
        <w:autoSpaceDE w:val="0"/>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Pr="00ED18AF">
        <w:rPr>
          <w:sz w:val="22"/>
          <w:szCs w:val="22"/>
        </w:rPr>
        <w:t>»</w:t>
      </w:r>
      <w:r w:rsidR="00C55FED">
        <w:rPr>
          <w:sz w:val="22"/>
          <w:szCs w:val="22"/>
        </w:rPr>
        <w:t xml:space="preserve">DOBAVA </w:t>
      </w:r>
      <w:r w:rsidR="002146A2">
        <w:rPr>
          <w:sz w:val="22"/>
          <w:szCs w:val="22"/>
        </w:rPr>
        <w:t xml:space="preserve"> V ASEPTIČNIH PROSTORIH, BREZIGELNI KONEKTI, SPOJKE, VENTILI ZA OBDOBJE ŠTIRIH LET«</w:t>
      </w:r>
      <w:r w:rsidR="00E60D3C">
        <w:rPr>
          <w:sz w:val="22"/>
          <w:szCs w:val="22"/>
        </w:rPr>
        <w:t xml:space="preserve"> </w:t>
      </w:r>
      <w:r w:rsidRPr="00ED18AF">
        <w:rPr>
          <w:sz w:val="22"/>
          <w:szCs w:val="22"/>
        </w:rPr>
        <w:t>ZA OBDOBJE 4 LET«, ki je bil objavljen na Portalu javnih naročil, št. ________, z dne ____________ oddal naročilo po odprtem  postopku(okvirni sporazum), za dobavo blaga, ki je predmet te pogodbe.</w:t>
      </w:r>
    </w:p>
    <w:p w14:paraId="613E1A54" w14:textId="77777777" w:rsidR="00ED18AF" w:rsidRPr="00ED18AF" w:rsidRDefault="00ED18AF" w:rsidP="00ED18AF">
      <w:pPr>
        <w:autoSpaceDE w:val="0"/>
        <w:jc w:val="both"/>
        <w:rPr>
          <w:sz w:val="22"/>
          <w:szCs w:val="22"/>
        </w:rPr>
      </w:pPr>
    </w:p>
    <w:p w14:paraId="7BC3F4FC" w14:textId="77777777" w:rsidR="00ED18AF" w:rsidRDefault="00ED18AF" w:rsidP="00ED18AF">
      <w:pPr>
        <w:autoSpaceDE w:val="0"/>
        <w:jc w:val="both"/>
        <w:rPr>
          <w:sz w:val="22"/>
          <w:szCs w:val="22"/>
        </w:rPr>
      </w:pPr>
    </w:p>
    <w:p w14:paraId="67F8949A" w14:textId="2C4CF0B7" w:rsidR="00ED18AF" w:rsidRPr="00ED18AF" w:rsidRDefault="00ED18AF" w:rsidP="00ED18AF">
      <w:pPr>
        <w:autoSpaceDE w:val="0"/>
        <w:jc w:val="both"/>
        <w:rPr>
          <w:sz w:val="22"/>
          <w:szCs w:val="22"/>
        </w:rPr>
      </w:pPr>
      <w:r>
        <w:rPr>
          <w:sz w:val="22"/>
          <w:szCs w:val="22"/>
        </w:rPr>
        <w:t>Stranki ugotavljata, da je bil v postopku oddaje javnega naročila izbran kot najugodnejši ponudnika za sklop ...................................</w:t>
      </w:r>
    </w:p>
    <w:p w14:paraId="77939F32" w14:textId="77777777" w:rsidR="00ED18AF" w:rsidRDefault="00ED18AF" w:rsidP="00ED18AF">
      <w:pPr>
        <w:autoSpaceDE w:val="0"/>
        <w:jc w:val="both"/>
        <w:rPr>
          <w:sz w:val="22"/>
          <w:szCs w:val="22"/>
        </w:rPr>
      </w:pPr>
      <w:r w:rsidRPr="00ED18AF">
        <w:rPr>
          <w:sz w:val="22"/>
          <w:szCs w:val="22"/>
        </w:rPr>
        <w:t xml:space="preserve">Okvirni sporazum se  sklepa s __________dobavitelji. </w:t>
      </w:r>
    </w:p>
    <w:p w14:paraId="00130007" w14:textId="77777777" w:rsidR="006C5DEA" w:rsidRDefault="006C5DEA" w:rsidP="00ED18AF">
      <w:pPr>
        <w:autoSpaceDE w:val="0"/>
        <w:jc w:val="both"/>
        <w:rPr>
          <w:sz w:val="22"/>
          <w:szCs w:val="22"/>
        </w:rPr>
      </w:pPr>
    </w:p>
    <w:p w14:paraId="0DBCA569" w14:textId="60A557C1" w:rsidR="006C5DEA" w:rsidRPr="00ED18AF" w:rsidRDefault="006C5DEA" w:rsidP="00ED18AF">
      <w:pPr>
        <w:autoSpaceDE w:val="0"/>
        <w:jc w:val="both"/>
        <w:rPr>
          <w:sz w:val="22"/>
          <w:szCs w:val="22"/>
        </w:rPr>
      </w:pPr>
    </w:p>
    <w:p w14:paraId="754F4ABB" w14:textId="77777777" w:rsidR="00ED18AF" w:rsidRPr="00ED18AF" w:rsidRDefault="00ED18AF" w:rsidP="00ED18AF">
      <w:pPr>
        <w:autoSpaceDE w:val="0"/>
        <w:jc w:val="both"/>
        <w:rPr>
          <w:sz w:val="22"/>
          <w:szCs w:val="22"/>
        </w:rPr>
      </w:pPr>
    </w:p>
    <w:p w14:paraId="18397A7F" w14:textId="77777777" w:rsidR="00ED18AF" w:rsidRDefault="00ED18AF" w:rsidP="00FD4F47">
      <w:pPr>
        <w:autoSpaceDE w:val="0"/>
        <w:jc w:val="both"/>
        <w:rPr>
          <w:sz w:val="22"/>
          <w:szCs w:val="22"/>
        </w:rPr>
      </w:pPr>
    </w:p>
    <w:p w14:paraId="12450B19" w14:textId="77777777" w:rsidR="00ED18AF" w:rsidRDefault="00ED18AF" w:rsidP="00FD4F47">
      <w:pPr>
        <w:autoSpaceDE w:val="0"/>
        <w:jc w:val="both"/>
        <w:rPr>
          <w:sz w:val="22"/>
          <w:szCs w:val="22"/>
        </w:rPr>
      </w:pPr>
    </w:p>
    <w:p w14:paraId="5BA11C06" w14:textId="593CF30C" w:rsidR="00FD4F47" w:rsidRPr="000B5CB1" w:rsidRDefault="00FD4F47" w:rsidP="00FD4F47">
      <w:pPr>
        <w:autoSpaceDE w:val="0"/>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BD081E" w14:textId="77777777" w:rsidR="00FD4F47" w:rsidRPr="000B5CB1" w:rsidRDefault="00FD4F47" w:rsidP="00FD4F47">
      <w:pPr>
        <w:autoSpaceDE w:val="0"/>
        <w:jc w:val="both"/>
        <w:rPr>
          <w:sz w:val="22"/>
          <w:szCs w:val="22"/>
        </w:rPr>
      </w:pPr>
    </w:p>
    <w:p w14:paraId="44ED3CFE" w14:textId="77777777" w:rsidR="00FD4F47" w:rsidRPr="000B5CB1" w:rsidRDefault="00FD4F47" w:rsidP="00FD4F47">
      <w:pPr>
        <w:autoSpaceDE w:val="0"/>
        <w:jc w:val="both"/>
        <w:rPr>
          <w:b/>
          <w:sz w:val="22"/>
          <w:szCs w:val="22"/>
        </w:rPr>
      </w:pPr>
    </w:p>
    <w:p w14:paraId="5C49AACC"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Predmet sporazuma</w:t>
      </w:r>
    </w:p>
    <w:p w14:paraId="112A3BB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1C427D28" w14:textId="77777777" w:rsidR="00FD4F47" w:rsidRPr="000B5CB1" w:rsidRDefault="00FD4F47" w:rsidP="00FD4F47">
      <w:pPr>
        <w:pStyle w:val="BodyText22"/>
        <w:ind w:left="0"/>
        <w:rPr>
          <w:rFonts w:ascii="Times New Roman" w:hAnsi="Times New Roman"/>
          <w:strike/>
          <w:szCs w:val="22"/>
          <w:lang w:val="sl-SI"/>
        </w:rPr>
      </w:pPr>
    </w:p>
    <w:p w14:paraId="3DC8238D" w14:textId="77777777" w:rsidR="00FD4F47" w:rsidRPr="000B5CB1" w:rsidRDefault="00FD4F47" w:rsidP="00FD4F47">
      <w:pPr>
        <w:autoSpaceDE w:val="0"/>
        <w:ind w:left="360"/>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42089EA8" w14:textId="77777777" w:rsidR="00FD4F47" w:rsidRPr="000B5CB1" w:rsidRDefault="00FD4F47" w:rsidP="00FD4F47">
      <w:pPr>
        <w:autoSpaceDE w:val="0"/>
        <w:ind w:left="360"/>
        <w:jc w:val="both"/>
        <w:rPr>
          <w:bCs/>
          <w:sz w:val="22"/>
          <w:szCs w:val="22"/>
        </w:rPr>
      </w:pPr>
    </w:p>
    <w:p w14:paraId="5FBB62FA" w14:textId="7B061906" w:rsidR="00FD4F47" w:rsidRPr="000B5CB1" w:rsidRDefault="00FD4F47" w:rsidP="00FD4F47">
      <w:pPr>
        <w:autoSpaceDE w:val="0"/>
        <w:ind w:left="360"/>
        <w:jc w:val="both"/>
        <w:rPr>
          <w:bCs/>
          <w:sz w:val="22"/>
          <w:szCs w:val="22"/>
        </w:rPr>
      </w:pPr>
    </w:p>
    <w:p w14:paraId="32D109C1" w14:textId="77777777" w:rsidR="00FD4F47" w:rsidRPr="000B5CB1" w:rsidRDefault="00FD4F47" w:rsidP="00FD4F47">
      <w:pPr>
        <w:autoSpaceDE w:val="0"/>
        <w:ind w:left="360"/>
        <w:jc w:val="both"/>
        <w:rPr>
          <w:bCs/>
          <w:sz w:val="22"/>
          <w:szCs w:val="22"/>
        </w:rPr>
      </w:pPr>
    </w:p>
    <w:p w14:paraId="18701166" w14:textId="77777777" w:rsidR="00FD4F47" w:rsidRPr="000B5CB1" w:rsidRDefault="00FD4F47" w:rsidP="00FD4F47">
      <w:pPr>
        <w:autoSpaceDE w:val="0"/>
        <w:ind w:left="360"/>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E583931" w14:textId="77777777" w:rsidR="00FD4F47" w:rsidRPr="000B5CB1" w:rsidRDefault="00FD4F47" w:rsidP="00FD4F47">
      <w:pPr>
        <w:autoSpaceDE w:val="0"/>
        <w:ind w:left="360"/>
        <w:jc w:val="both"/>
        <w:rPr>
          <w:bCs/>
          <w:sz w:val="22"/>
          <w:szCs w:val="22"/>
        </w:rPr>
      </w:pPr>
      <w:r w:rsidRPr="000B5CB1">
        <w:rPr>
          <w:bCs/>
          <w:sz w:val="22"/>
          <w:szCs w:val="22"/>
        </w:rPr>
        <w:t xml:space="preserve"> </w:t>
      </w:r>
    </w:p>
    <w:p w14:paraId="3996DD0D" w14:textId="77777777" w:rsidR="00FD4F47" w:rsidRPr="000B5CB1" w:rsidRDefault="00FD4F47" w:rsidP="00FD4F47">
      <w:pPr>
        <w:autoSpaceDE w:val="0"/>
        <w:ind w:left="360"/>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BAB03CD" w14:textId="77777777" w:rsidR="00FD4F47" w:rsidRPr="000B5CB1" w:rsidRDefault="00FD4F47" w:rsidP="00FD4F47">
      <w:pPr>
        <w:autoSpaceDE w:val="0"/>
        <w:ind w:left="360"/>
        <w:jc w:val="both"/>
        <w:rPr>
          <w:bCs/>
          <w:sz w:val="22"/>
          <w:szCs w:val="22"/>
        </w:rPr>
      </w:pPr>
    </w:p>
    <w:p w14:paraId="1ABDC5A3" w14:textId="2BD5248B" w:rsidR="00FD4F47" w:rsidRPr="000B5CB1" w:rsidRDefault="00FD4F47" w:rsidP="00FD4F47">
      <w:pPr>
        <w:autoSpaceDE w:val="0"/>
        <w:ind w:left="360"/>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7D53C2EC" w14:textId="77777777" w:rsidR="00FD4F47" w:rsidRPr="000B5CB1" w:rsidRDefault="00FD4F47" w:rsidP="00FD4F47">
      <w:pPr>
        <w:autoSpaceDE w:val="0"/>
        <w:ind w:left="360"/>
        <w:jc w:val="both"/>
        <w:rPr>
          <w:bCs/>
          <w:sz w:val="22"/>
          <w:szCs w:val="22"/>
        </w:rPr>
      </w:pPr>
    </w:p>
    <w:p w14:paraId="63150AB1" w14:textId="33FAF53D" w:rsidR="00FD4F47" w:rsidRPr="000B5CB1" w:rsidRDefault="00FD4F47" w:rsidP="00FD4F47">
      <w:pPr>
        <w:autoSpaceDE w:val="0"/>
        <w:ind w:left="360"/>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00895298" w:rsidRPr="000B5CB1">
        <w:rPr>
          <w:bCs/>
          <w:sz w:val="22"/>
          <w:szCs w:val="22"/>
        </w:rPr>
        <w:t>-</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9481612" w14:textId="77777777" w:rsidR="00FD4F47" w:rsidRDefault="00FD4F47" w:rsidP="00FD4F47">
      <w:pPr>
        <w:autoSpaceDE w:val="0"/>
        <w:ind w:left="360"/>
        <w:jc w:val="both"/>
        <w:rPr>
          <w:bCs/>
          <w:sz w:val="22"/>
          <w:szCs w:val="22"/>
        </w:rPr>
      </w:pPr>
    </w:p>
    <w:p w14:paraId="309D64F0" w14:textId="3D9EFAF4" w:rsidR="00BB7CD9" w:rsidRPr="000B5CB1" w:rsidRDefault="00BB7CD9" w:rsidP="00FD4F47">
      <w:pPr>
        <w:autoSpaceDE w:val="0"/>
        <w:ind w:left="360"/>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1D838E5A" w14:textId="5988BD48" w:rsidR="00FD4F47" w:rsidRPr="000B5CB1" w:rsidRDefault="00FD4F47" w:rsidP="00FD4F47">
      <w:pPr>
        <w:autoSpaceDE w:val="0"/>
        <w:ind w:left="360"/>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5AF8D60E" w14:textId="77777777" w:rsidR="00FD4F47" w:rsidRPr="000B5CB1" w:rsidRDefault="00FD4F47" w:rsidP="00FD4F47">
      <w:pPr>
        <w:autoSpaceDE w:val="0"/>
        <w:ind w:left="360"/>
        <w:jc w:val="both"/>
        <w:rPr>
          <w:bCs/>
          <w:sz w:val="22"/>
          <w:szCs w:val="22"/>
        </w:rPr>
      </w:pPr>
    </w:p>
    <w:p w14:paraId="1738BC3E" w14:textId="77777777" w:rsidR="00FD4F47" w:rsidRPr="000B5CB1" w:rsidRDefault="00FD4F47" w:rsidP="00FD4F47">
      <w:pPr>
        <w:autoSpaceDE w:val="0"/>
        <w:ind w:left="360"/>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769A523D" w14:textId="77777777" w:rsidR="00FD4F47" w:rsidRPr="000B5CB1" w:rsidRDefault="00FD4F47" w:rsidP="00FD4F47">
      <w:pPr>
        <w:autoSpaceDE w:val="0"/>
        <w:ind w:left="360"/>
        <w:jc w:val="both"/>
        <w:rPr>
          <w:bCs/>
          <w:sz w:val="22"/>
          <w:szCs w:val="22"/>
        </w:rPr>
      </w:pPr>
    </w:p>
    <w:p w14:paraId="19CB23E8" w14:textId="3C674BA7" w:rsidR="00FD4F47" w:rsidRPr="000B5CB1" w:rsidRDefault="00FD4F47" w:rsidP="004D68FA">
      <w:pPr>
        <w:autoSpaceDE w:val="0"/>
        <w:ind w:left="360"/>
        <w:jc w:val="both"/>
        <w:rPr>
          <w:bCs/>
          <w:sz w:val="22"/>
          <w:szCs w:val="22"/>
        </w:rPr>
      </w:pPr>
    </w:p>
    <w:p w14:paraId="212D4370" w14:textId="77777777" w:rsidR="00FD4F47" w:rsidRPr="000B5CB1" w:rsidRDefault="00FD4F47" w:rsidP="00FD4F47">
      <w:pPr>
        <w:autoSpaceDE w:val="0"/>
        <w:ind w:left="360"/>
        <w:jc w:val="both"/>
        <w:rPr>
          <w:bCs/>
          <w:sz w:val="22"/>
          <w:szCs w:val="22"/>
        </w:rPr>
      </w:pPr>
    </w:p>
    <w:p w14:paraId="6080F674" w14:textId="235D9E8F" w:rsidR="00FD4F47" w:rsidRPr="000B5CB1" w:rsidRDefault="00241266" w:rsidP="00FD4F47">
      <w:pPr>
        <w:autoSpaceDE w:val="0"/>
        <w:ind w:left="360"/>
        <w:jc w:val="both"/>
        <w:rPr>
          <w:bCs/>
          <w:sz w:val="22"/>
          <w:szCs w:val="22"/>
        </w:rPr>
      </w:pPr>
      <w:r w:rsidRPr="000B5CB1">
        <w:rPr>
          <w:bCs/>
          <w:sz w:val="22"/>
          <w:szCs w:val="22"/>
        </w:rPr>
        <w:t xml:space="preserve">Naročnik bo odpiral konkurenco glede na potrebe naročnika predvidoma na </w:t>
      </w:r>
      <w:r w:rsidR="004203AA" w:rsidRPr="000B5CB1">
        <w:rPr>
          <w:bCs/>
          <w:sz w:val="22"/>
          <w:szCs w:val="22"/>
        </w:rPr>
        <w:t>2</w:t>
      </w:r>
      <w:r w:rsidRPr="000B5CB1">
        <w:rPr>
          <w:bCs/>
          <w:sz w:val="22"/>
          <w:szCs w:val="22"/>
        </w:rPr>
        <w:t>let</w:t>
      </w:r>
      <w:r w:rsidR="004203AA" w:rsidRPr="000B5CB1">
        <w:rPr>
          <w:bCs/>
          <w:sz w:val="22"/>
          <w:szCs w:val="22"/>
        </w:rPr>
        <w: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Pr="000B5CB1">
        <w:rPr>
          <w:bCs/>
          <w:sz w:val="22"/>
          <w:szCs w:val="22"/>
        </w:rPr>
        <w:t>. P</w:t>
      </w:r>
      <w:r w:rsidR="00FD4F47" w:rsidRPr="000B5CB1">
        <w:rPr>
          <w:bCs/>
          <w:sz w:val="22"/>
          <w:szCs w:val="22"/>
        </w:rPr>
        <w:t>o odpiranju konkurence bo naročnik do naslednjega odpiranja konkurence blago dobavljal od ponudnika, ki bo 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AA2D8DC" w14:textId="77777777" w:rsidR="00FD4F47" w:rsidRPr="000B5CB1" w:rsidRDefault="00FD4F47" w:rsidP="00D563C1">
      <w:pPr>
        <w:autoSpaceDE w:val="0"/>
        <w:jc w:val="both"/>
        <w:rPr>
          <w:bCs/>
          <w:sz w:val="22"/>
          <w:szCs w:val="22"/>
        </w:rPr>
      </w:pPr>
    </w:p>
    <w:p w14:paraId="346643C5" w14:textId="77777777" w:rsidR="00FD4F47" w:rsidRPr="000B5CB1" w:rsidRDefault="00FD4F47" w:rsidP="00FD4F47">
      <w:pPr>
        <w:autoSpaceDE w:val="0"/>
        <w:ind w:left="360"/>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524299DB" w14:textId="77777777" w:rsidR="00FD4F47" w:rsidRPr="000B5CB1" w:rsidRDefault="00FD4F47" w:rsidP="00FD4F47">
      <w:pPr>
        <w:autoSpaceDE w:val="0"/>
        <w:ind w:left="360"/>
        <w:jc w:val="both"/>
        <w:rPr>
          <w:bCs/>
          <w:sz w:val="22"/>
          <w:szCs w:val="22"/>
        </w:rPr>
      </w:pPr>
    </w:p>
    <w:p w14:paraId="601556BA" w14:textId="5998AA57" w:rsidR="00FD4F47" w:rsidRPr="000B5CB1" w:rsidRDefault="00FD4F47" w:rsidP="00FD4F47">
      <w:pPr>
        <w:autoSpaceDE w:val="0"/>
        <w:ind w:left="360"/>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2DACF430" w14:textId="77777777" w:rsidR="00FD4F47" w:rsidRPr="000B5CB1" w:rsidRDefault="00FD4F47" w:rsidP="00FD4F47">
      <w:pPr>
        <w:autoSpaceDE w:val="0"/>
        <w:ind w:left="360"/>
        <w:jc w:val="both"/>
        <w:rPr>
          <w:bCs/>
          <w:sz w:val="22"/>
          <w:szCs w:val="22"/>
        </w:rPr>
      </w:pPr>
    </w:p>
    <w:p w14:paraId="5F20AE60" w14:textId="32121B82" w:rsidR="00FD4F47" w:rsidRPr="000B5CB1" w:rsidRDefault="00FD4F47" w:rsidP="00FD4F47">
      <w:pPr>
        <w:autoSpaceDE w:val="0"/>
        <w:ind w:left="360"/>
        <w:jc w:val="both"/>
        <w:rPr>
          <w:bCs/>
          <w:sz w:val="22"/>
          <w:szCs w:val="22"/>
        </w:rPr>
      </w:pPr>
      <w:r w:rsidRPr="000B5CB1">
        <w:rPr>
          <w:bCs/>
          <w:sz w:val="22"/>
          <w:szCs w:val="22"/>
        </w:rPr>
        <w:t xml:space="preserve">Ponudbe v posameznem povpraševanju je potrebno poslati v roku na način, kot ga v povabilu opredeli naročnik.  </w:t>
      </w:r>
    </w:p>
    <w:p w14:paraId="03CE8A05" w14:textId="77777777" w:rsidR="00FD4F47" w:rsidRPr="000B5CB1" w:rsidRDefault="00FD4F47" w:rsidP="00FD4F47">
      <w:pPr>
        <w:autoSpaceDE w:val="0"/>
        <w:ind w:left="360"/>
        <w:jc w:val="both"/>
        <w:rPr>
          <w:bCs/>
          <w:sz w:val="22"/>
          <w:szCs w:val="22"/>
        </w:rPr>
      </w:pPr>
    </w:p>
    <w:p w14:paraId="25919FEF" w14:textId="77777777" w:rsidR="00FD4F47" w:rsidRDefault="00FD4F47" w:rsidP="00FD4F47">
      <w:pPr>
        <w:autoSpaceDE w:val="0"/>
        <w:ind w:left="360"/>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77D7801D" w14:textId="77777777" w:rsidR="00AE162C" w:rsidRPr="000B5CB1" w:rsidRDefault="00AE162C" w:rsidP="00FD4F47">
      <w:pPr>
        <w:autoSpaceDE w:val="0"/>
        <w:ind w:left="360"/>
        <w:jc w:val="both"/>
        <w:rPr>
          <w:bCs/>
          <w:sz w:val="22"/>
          <w:szCs w:val="22"/>
        </w:rPr>
      </w:pPr>
    </w:p>
    <w:p w14:paraId="5EB15D8D" w14:textId="77777777" w:rsidR="00FD4F47" w:rsidRPr="000B5CB1" w:rsidRDefault="00FD4F47" w:rsidP="00FD4F47">
      <w:pPr>
        <w:autoSpaceDE w:val="0"/>
        <w:ind w:left="360"/>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55EE03C" w14:textId="77777777" w:rsidR="00FD4F47" w:rsidRPr="000B5CB1" w:rsidRDefault="00FD4F47" w:rsidP="00FD4F47">
      <w:pPr>
        <w:autoSpaceDE w:val="0"/>
        <w:ind w:left="360"/>
        <w:jc w:val="both"/>
        <w:rPr>
          <w:bCs/>
          <w:sz w:val="22"/>
          <w:szCs w:val="22"/>
        </w:rPr>
      </w:pPr>
    </w:p>
    <w:p w14:paraId="33CD3ADC" w14:textId="77777777" w:rsidR="00FD4F47" w:rsidRPr="000B5CB1" w:rsidRDefault="00FD4F47" w:rsidP="00FD4F47">
      <w:pPr>
        <w:autoSpaceDE w:val="0"/>
        <w:ind w:left="360"/>
        <w:jc w:val="both"/>
        <w:rPr>
          <w:bCs/>
          <w:sz w:val="22"/>
          <w:szCs w:val="22"/>
        </w:rPr>
      </w:pPr>
      <w:r w:rsidRPr="000B5CB1">
        <w:rPr>
          <w:bCs/>
          <w:sz w:val="22"/>
          <w:szCs w:val="22"/>
        </w:rPr>
        <w:t>Dobavitelj je dolžan aktivno sodelovati v postopkih ponovnega odpiranja konkurence.</w:t>
      </w:r>
    </w:p>
    <w:p w14:paraId="6357D453" w14:textId="77777777" w:rsidR="00FD4F47" w:rsidRPr="000B5CB1" w:rsidRDefault="00FD4F47" w:rsidP="00FD4F47">
      <w:pPr>
        <w:jc w:val="both"/>
        <w:rPr>
          <w:sz w:val="22"/>
          <w:szCs w:val="22"/>
        </w:rPr>
      </w:pPr>
    </w:p>
    <w:p w14:paraId="3B795C27"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Splošne določbe</w:t>
      </w:r>
    </w:p>
    <w:p w14:paraId="39D12281"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lastRenderedPageBreak/>
        <w:t>člen</w:t>
      </w:r>
    </w:p>
    <w:p w14:paraId="27257CA4" w14:textId="77777777" w:rsidR="00FD4F47" w:rsidRPr="000B5CB1" w:rsidRDefault="00FD4F47" w:rsidP="00FD4F47">
      <w:pPr>
        <w:autoSpaceDE w:val="0"/>
        <w:ind w:left="360"/>
        <w:jc w:val="both"/>
        <w:rPr>
          <w:b/>
          <w:bCs/>
          <w:sz w:val="22"/>
          <w:szCs w:val="22"/>
        </w:rPr>
      </w:pPr>
    </w:p>
    <w:p w14:paraId="642B67E2" w14:textId="77777777" w:rsidR="00FD4F47" w:rsidRPr="000B5CB1" w:rsidRDefault="00FD4F47" w:rsidP="00FD4F47">
      <w:pPr>
        <w:autoSpaceDE w:val="0"/>
        <w:jc w:val="both"/>
        <w:rPr>
          <w:b/>
          <w:bCs/>
          <w:sz w:val="22"/>
          <w:szCs w:val="22"/>
        </w:rPr>
      </w:pPr>
      <w:r w:rsidRPr="000B5CB1">
        <w:rPr>
          <w:b/>
          <w:bCs/>
          <w:sz w:val="22"/>
          <w:szCs w:val="22"/>
        </w:rPr>
        <w:t>Za izvajanje okvirnega sporazuma veljajo naslednja splošna pravila:</w:t>
      </w:r>
    </w:p>
    <w:p w14:paraId="703D2DCD" w14:textId="77777777" w:rsidR="00FD4F47" w:rsidRPr="000B5CB1" w:rsidRDefault="00FD4F47" w:rsidP="00FD4F47">
      <w:pPr>
        <w:autoSpaceDE w:val="0"/>
        <w:jc w:val="both"/>
        <w:rPr>
          <w:b/>
          <w:bCs/>
          <w:sz w:val="22"/>
          <w:szCs w:val="22"/>
        </w:rPr>
      </w:pPr>
    </w:p>
    <w:p w14:paraId="76131678" w14:textId="77777777" w:rsidR="00FD4F47" w:rsidRPr="000B5CB1" w:rsidRDefault="00FD4F47" w:rsidP="00681C7B">
      <w:pPr>
        <w:numPr>
          <w:ilvl w:val="0"/>
          <w:numId w:val="20"/>
        </w:numPr>
        <w:autoSpaceDE w:val="0"/>
        <w:jc w:val="both"/>
        <w:rPr>
          <w:b/>
          <w:bCs/>
          <w:sz w:val="22"/>
          <w:szCs w:val="22"/>
        </w:rPr>
      </w:pPr>
      <w:r w:rsidRPr="000B5CB1">
        <w:rPr>
          <w:bCs/>
          <w:sz w:val="22"/>
          <w:szCs w:val="22"/>
        </w:rPr>
        <w:t xml:space="preserve">Dobavitelji/stranke okvirnega sporazuma se obvezujejo, da bodo predložili finančno zavarovanje za dobro izvedbo posla v skladu z naročnikovimi zahtevami. </w:t>
      </w:r>
      <w:r w:rsidRPr="000B5CB1">
        <w:rPr>
          <w:b/>
          <w:bCs/>
          <w:sz w:val="22"/>
          <w:szCs w:val="22"/>
        </w:rPr>
        <w:t>Zavarovanje je potrebno predložiti v roku 3 dni po podpisu pogodbe</w:t>
      </w:r>
    </w:p>
    <w:p w14:paraId="5551E351" w14:textId="77777777" w:rsidR="00FD4F47" w:rsidRPr="000B5CB1" w:rsidRDefault="00FD4F47" w:rsidP="00681C7B">
      <w:pPr>
        <w:numPr>
          <w:ilvl w:val="0"/>
          <w:numId w:val="20"/>
        </w:numPr>
        <w:autoSpaceDE w:val="0"/>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18A7FA7" w14:textId="7BB60737" w:rsidR="00FD4F47" w:rsidRPr="000B5CB1" w:rsidRDefault="00FD4F47" w:rsidP="00681C7B">
      <w:pPr>
        <w:numPr>
          <w:ilvl w:val="0"/>
          <w:numId w:val="20"/>
        </w:numPr>
        <w:autoSpaceDE w:val="0"/>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795012B7" w14:textId="77777777" w:rsidR="00FD4F47" w:rsidRPr="000B5CB1" w:rsidRDefault="00FD4F47" w:rsidP="00681C7B">
      <w:pPr>
        <w:numPr>
          <w:ilvl w:val="0"/>
          <w:numId w:val="20"/>
        </w:numPr>
        <w:autoSpaceDE w:val="0"/>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0FEAE9A6" w14:textId="77777777" w:rsidR="00FD4F47" w:rsidRPr="000B5CB1" w:rsidRDefault="00FD4F47" w:rsidP="00681C7B">
      <w:pPr>
        <w:numPr>
          <w:ilvl w:val="0"/>
          <w:numId w:val="20"/>
        </w:numPr>
        <w:autoSpaceDE w:val="0"/>
        <w:jc w:val="both"/>
        <w:rPr>
          <w:bCs/>
          <w:sz w:val="22"/>
          <w:szCs w:val="22"/>
        </w:rPr>
      </w:pPr>
      <w:r w:rsidRPr="000B5CB1">
        <w:rPr>
          <w:sz w:val="22"/>
          <w:szCs w:val="22"/>
        </w:rPr>
        <w:t>Za te artikle, ki niso navedeni na predračunu, veljajo cene po ceniku, ki ga mora stranka tega sporazuma predložiti naročniku na njegov poziv.</w:t>
      </w:r>
    </w:p>
    <w:p w14:paraId="42123FD3" w14:textId="77777777" w:rsidR="00FD4F47" w:rsidRPr="000B5CB1" w:rsidRDefault="00FD4F47" w:rsidP="00681C7B">
      <w:pPr>
        <w:numPr>
          <w:ilvl w:val="0"/>
          <w:numId w:val="20"/>
        </w:numPr>
        <w:autoSpaceDE w:val="0"/>
        <w:jc w:val="both"/>
        <w:rPr>
          <w:bCs/>
          <w:sz w:val="22"/>
          <w:szCs w:val="22"/>
        </w:rPr>
      </w:pPr>
      <w:r w:rsidRPr="000B5CB1">
        <w:rPr>
          <w:sz w:val="22"/>
          <w:szCs w:val="22"/>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nedobavi naročenih artiklov.</w:t>
      </w:r>
    </w:p>
    <w:p w14:paraId="5127562C" w14:textId="77777777" w:rsidR="00FD4F47" w:rsidRPr="000B5CB1" w:rsidRDefault="00FD4F47" w:rsidP="00FD4F47">
      <w:pPr>
        <w:autoSpaceDE w:val="0"/>
        <w:ind w:left="720"/>
        <w:jc w:val="both"/>
        <w:rPr>
          <w:sz w:val="22"/>
          <w:szCs w:val="22"/>
        </w:rPr>
      </w:pPr>
    </w:p>
    <w:p w14:paraId="6D21ABA0" w14:textId="11905837" w:rsidR="00FD4F47" w:rsidRPr="000B5CB1" w:rsidRDefault="00FD4F47" w:rsidP="00FD4F47">
      <w:pPr>
        <w:pStyle w:val="Odstavekseznama"/>
        <w:autoSpaceDE w:val="0"/>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3FC20A91" w14:textId="113FC3A4" w:rsidR="00FD4F47" w:rsidRPr="000B5CB1" w:rsidRDefault="00FD4F47" w:rsidP="00FD4F47">
      <w:pPr>
        <w:autoSpaceDE w:val="0"/>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121C36D1" w14:textId="77777777" w:rsidR="00FD4F47" w:rsidRPr="000B5CB1" w:rsidRDefault="00FD4F47" w:rsidP="00FD4F47">
      <w:pPr>
        <w:autoSpaceDE w:val="0"/>
        <w:ind w:left="720"/>
        <w:jc w:val="both"/>
        <w:rPr>
          <w:sz w:val="22"/>
          <w:szCs w:val="22"/>
        </w:rPr>
      </w:pPr>
    </w:p>
    <w:p w14:paraId="5F6FB71B" w14:textId="77777777" w:rsidR="00FD4F47" w:rsidRPr="000B5CB1" w:rsidRDefault="00FD4F47" w:rsidP="00FD4F47">
      <w:pPr>
        <w:autoSpaceDE w:val="0"/>
        <w:ind w:left="720"/>
        <w:jc w:val="both"/>
        <w:rPr>
          <w:sz w:val="22"/>
          <w:szCs w:val="22"/>
        </w:rPr>
      </w:pPr>
    </w:p>
    <w:p w14:paraId="5BD07613"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Cena</w:t>
      </w:r>
    </w:p>
    <w:p w14:paraId="674EACF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504F49F0" w14:textId="77777777" w:rsidR="00FD4F47" w:rsidRPr="000B5CB1" w:rsidRDefault="00FD4F47" w:rsidP="00FD4F47">
      <w:pPr>
        <w:autoSpaceDE w:val="0"/>
        <w:jc w:val="both"/>
        <w:rPr>
          <w:sz w:val="22"/>
          <w:szCs w:val="22"/>
        </w:rPr>
      </w:pPr>
    </w:p>
    <w:p w14:paraId="0CD468D6" w14:textId="07605AF8" w:rsidR="00FD4F47" w:rsidRPr="000B5CB1" w:rsidRDefault="00FD4F47" w:rsidP="00FD4F47">
      <w:pPr>
        <w:autoSpaceDE w:val="0"/>
        <w:jc w:val="both"/>
        <w:rPr>
          <w:sz w:val="22"/>
          <w:szCs w:val="22"/>
        </w:rPr>
      </w:pPr>
      <w:r w:rsidRPr="000B5CB1">
        <w:rPr>
          <w:sz w:val="22"/>
          <w:szCs w:val="22"/>
        </w:rPr>
        <w:t xml:space="preserve">Pogodbena vrednost je enaka višini ocenjene vrednosti </w:t>
      </w:r>
      <w:r w:rsidR="00AE1F0D">
        <w:rPr>
          <w:sz w:val="22"/>
          <w:szCs w:val="22"/>
        </w:rPr>
        <w:t xml:space="preserve">za čas trajanja pogodbenega razmerja </w:t>
      </w:r>
      <w:r w:rsidRPr="000B5CB1">
        <w:rPr>
          <w:sz w:val="22"/>
          <w:szCs w:val="22"/>
        </w:rPr>
        <w:t>in znaša ______________ EUR brez DDV, _________________EUR _z DDV.</w:t>
      </w:r>
    </w:p>
    <w:p w14:paraId="4BC69BC1" w14:textId="56412B64" w:rsidR="00FD4F47" w:rsidRPr="000B5CB1" w:rsidRDefault="00AE1F0D" w:rsidP="00FD4F47">
      <w:pPr>
        <w:autoSpaceDE w:val="0"/>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1D5215EE" w14:textId="77777777" w:rsidR="00FD4F47" w:rsidRPr="000B5CB1" w:rsidRDefault="00FD4F47" w:rsidP="00FD4F47">
      <w:pPr>
        <w:autoSpaceDE w:val="0"/>
        <w:jc w:val="both"/>
        <w:rPr>
          <w:sz w:val="22"/>
          <w:szCs w:val="22"/>
        </w:rPr>
      </w:pPr>
    </w:p>
    <w:p w14:paraId="712004A1" w14:textId="77777777" w:rsidR="00FD4F47" w:rsidRPr="000B5CB1" w:rsidRDefault="00FD4F47" w:rsidP="00FD4F47">
      <w:pPr>
        <w:autoSpaceDE w:val="0"/>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45E8507" w14:textId="77777777" w:rsidR="00FD4F47" w:rsidRPr="000B5CB1" w:rsidRDefault="00FD4F47" w:rsidP="00FD4F47">
      <w:pPr>
        <w:autoSpaceDE w:val="0"/>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9225726" w14:textId="77777777" w:rsidR="00FD4F47" w:rsidRPr="000B5CB1" w:rsidRDefault="00FD4F47" w:rsidP="00FD4F47">
      <w:pPr>
        <w:autoSpaceDE w:val="0"/>
        <w:jc w:val="both"/>
        <w:rPr>
          <w:sz w:val="22"/>
          <w:szCs w:val="22"/>
        </w:rPr>
      </w:pPr>
    </w:p>
    <w:p w14:paraId="65764583"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Naročila, dobava in prevzem</w:t>
      </w:r>
    </w:p>
    <w:p w14:paraId="0555A456" w14:textId="77777777" w:rsidR="00FD4F47" w:rsidRPr="000B5CB1" w:rsidRDefault="00FD4F47" w:rsidP="00FD4F47">
      <w:pPr>
        <w:autoSpaceDE w:val="0"/>
        <w:jc w:val="both"/>
        <w:rPr>
          <w:sz w:val="22"/>
          <w:szCs w:val="22"/>
        </w:rPr>
      </w:pPr>
    </w:p>
    <w:p w14:paraId="418E2061" w14:textId="3FCF6891" w:rsidR="00FD4F47" w:rsidRDefault="00E95252" w:rsidP="00681C7B">
      <w:pPr>
        <w:numPr>
          <w:ilvl w:val="0"/>
          <w:numId w:val="19"/>
        </w:numPr>
        <w:suppressAutoHyphens/>
        <w:autoSpaceDE w:val="0"/>
        <w:jc w:val="center"/>
        <w:rPr>
          <w:b/>
          <w:bCs/>
          <w:sz w:val="22"/>
          <w:szCs w:val="22"/>
        </w:rPr>
      </w:pPr>
      <w:r w:rsidRPr="000B5CB1">
        <w:rPr>
          <w:b/>
          <w:bCs/>
          <w:sz w:val="22"/>
          <w:szCs w:val="22"/>
        </w:rPr>
        <w:t>Č</w:t>
      </w:r>
      <w:r w:rsidR="00FD4F47" w:rsidRPr="000B5CB1">
        <w:rPr>
          <w:b/>
          <w:bCs/>
          <w:sz w:val="22"/>
          <w:szCs w:val="22"/>
        </w:rPr>
        <w:t>len</w:t>
      </w:r>
    </w:p>
    <w:p w14:paraId="05D97959" w14:textId="77777777" w:rsidR="00E95252" w:rsidRPr="000B5CB1" w:rsidRDefault="00E95252" w:rsidP="00E95252">
      <w:pPr>
        <w:suppressAutoHyphens/>
        <w:autoSpaceDE w:val="0"/>
        <w:ind w:left="1440"/>
        <w:rPr>
          <w:b/>
          <w:bCs/>
          <w:sz w:val="22"/>
          <w:szCs w:val="22"/>
        </w:rPr>
      </w:pPr>
    </w:p>
    <w:p w14:paraId="75425969" w14:textId="77777777" w:rsidR="00E95252" w:rsidRPr="00E95252" w:rsidRDefault="00E95252" w:rsidP="00E95252">
      <w:pPr>
        <w:autoSpaceDE w:val="0"/>
        <w:jc w:val="both"/>
        <w:rPr>
          <w:sz w:val="22"/>
          <w:szCs w:val="22"/>
        </w:rPr>
      </w:pPr>
      <w:r w:rsidRPr="005E4188">
        <w:rPr>
          <w:b/>
          <w:sz w:val="22"/>
          <w:szCs w:val="22"/>
        </w:rPr>
        <w:t>Naročnik bo naročal blago s pisno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0D6D0D87" w14:textId="77777777" w:rsidR="00E95252" w:rsidRPr="00E95252" w:rsidRDefault="00E95252" w:rsidP="00E95252">
      <w:pPr>
        <w:autoSpaceDE w:val="0"/>
        <w:jc w:val="both"/>
        <w:rPr>
          <w:sz w:val="22"/>
          <w:szCs w:val="22"/>
        </w:rPr>
      </w:pPr>
    </w:p>
    <w:p w14:paraId="2BACBB9A" w14:textId="77777777" w:rsidR="00E95252" w:rsidRPr="005E4188" w:rsidRDefault="00E95252" w:rsidP="00E95252">
      <w:pPr>
        <w:autoSpaceDE w:val="0"/>
        <w:jc w:val="both"/>
        <w:rPr>
          <w:sz w:val="22"/>
          <w:szCs w:val="22"/>
        </w:rPr>
      </w:pPr>
      <w:r w:rsidRPr="00E95252">
        <w:rPr>
          <w:sz w:val="22"/>
          <w:szCs w:val="22"/>
        </w:rPr>
        <w:t xml:space="preserve">Dobavitelj zagotavlja dostavo blaga ddp Splošna bolnišnica Celje, razloženo Lekarna naročnika (v delovnem času naročnika od ponedeljka do petka). Ponudnik mora zagotavljati dobavo celotne  </w:t>
      </w:r>
      <w:r w:rsidRPr="005E4188">
        <w:rPr>
          <w:sz w:val="22"/>
          <w:szCs w:val="22"/>
        </w:rPr>
        <w:t>naročene količine v roku  najkasneje 2. delovnih dni oziroma v nujnih primerih manj, po predhodnem dogovoru z naročnikom (v delovnem času od ponedeljka do petka v delovnem času od 7:00 do 14:00 ).</w:t>
      </w:r>
    </w:p>
    <w:p w14:paraId="1CA5C855" w14:textId="77777777" w:rsidR="00E95252" w:rsidRPr="005E4188" w:rsidRDefault="00E95252" w:rsidP="00E95252">
      <w:pPr>
        <w:autoSpaceDE w:val="0"/>
        <w:jc w:val="both"/>
        <w:rPr>
          <w:sz w:val="22"/>
          <w:szCs w:val="22"/>
        </w:rPr>
      </w:pPr>
    </w:p>
    <w:p w14:paraId="4668CBE1" w14:textId="77777777" w:rsidR="005E4188" w:rsidRPr="005E4188" w:rsidRDefault="005E4188" w:rsidP="005E4188">
      <w:pPr>
        <w:jc w:val="both"/>
        <w:rPr>
          <w:sz w:val="22"/>
          <w:szCs w:val="22"/>
        </w:rPr>
      </w:pPr>
    </w:p>
    <w:p w14:paraId="0DD31EE7"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77553F1C" w14:textId="77777777" w:rsidR="00FD4F47" w:rsidRPr="000B5CB1" w:rsidRDefault="00FD4F47" w:rsidP="00FD4F47">
      <w:pPr>
        <w:autoSpaceDE w:val="0"/>
        <w:jc w:val="both"/>
        <w:rPr>
          <w:b/>
          <w:bCs/>
          <w:sz w:val="22"/>
          <w:szCs w:val="22"/>
        </w:rPr>
      </w:pPr>
    </w:p>
    <w:p w14:paraId="1C63020C" w14:textId="77777777" w:rsidR="00FD4F47" w:rsidRPr="000B5CB1" w:rsidRDefault="00FD4F47" w:rsidP="00FD4F47">
      <w:pPr>
        <w:autoSpaceDE w:val="0"/>
        <w:jc w:val="both"/>
        <w:rPr>
          <w:sz w:val="22"/>
          <w:szCs w:val="22"/>
        </w:rPr>
      </w:pPr>
      <w:r w:rsidRPr="000B5CB1">
        <w:rPr>
          <w:sz w:val="22"/>
          <w:szCs w:val="22"/>
        </w:rPr>
        <w:t>Naročnik se obvezuje blago prevzeti v celoti na podlagi pravilno izpolnjene dobavnice.</w:t>
      </w:r>
    </w:p>
    <w:p w14:paraId="1D5236FE" w14:textId="77777777" w:rsidR="00FD4F47" w:rsidRPr="000B5CB1" w:rsidRDefault="00FD4F47" w:rsidP="00FD4F47">
      <w:pPr>
        <w:autoSpaceDE w:val="0"/>
        <w:jc w:val="both"/>
        <w:rPr>
          <w:sz w:val="22"/>
          <w:szCs w:val="22"/>
        </w:rPr>
      </w:pPr>
      <w:r w:rsidRPr="000B5CB1">
        <w:rPr>
          <w:sz w:val="22"/>
          <w:szCs w:val="22"/>
        </w:rPr>
        <w:t xml:space="preserve">Šteje se, da je dobavnica pravilno izpolnjena, če vsebuje najmanj naslednje: </w:t>
      </w:r>
    </w:p>
    <w:p w14:paraId="76145D53"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naziv artikla</w:t>
      </w:r>
    </w:p>
    <w:p w14:paraId="064D3C0E"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cena na enoto mere</w:t>
      </w:r>
    </w:p>
    <w:p w14:paraId="5C05A526"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količina</w:t>
      </w:r>
    </w:p>
    <w:p w14:paraId="5F9D884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morebitni popust</w:t>
      </w:r>
    </w:p>
    <w:p w14:paraId="3981239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kataloška številka artikla</w:t>
      </w:r>
    </w:p>
    <w:p w14:paraId="2A3E587B"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črtna koda</w:t>
      </w:r>
    </w:p>
    <w:p w14:paraId="34D522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dobaviteljeva šifra</w:t>
      </w:r>
    </w:p>
    <w:p w14:paraId="6F8FDA99"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serijsko številko artikla</w:t>
      </w:r>
    </w:p>
    <w:p w14:paraId="7CC208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rok uporabnosti</w:t>
      </w:r>
    </w:p>
    <w:p w14:paraId="3AC39C60"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stopnjo DDV-ja</w:t>
      </w:r>
    </w:p>
    <w:p w14:paraId="7D52E4F7"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 xml:space="preserve">številka naročilnice. </w:t>
      </w:r>
    </w:p>
    <w:p w14:paraId="7026CC9E" w14:textId="77777777" w:rsidR="00FD4F47" w:rsidRPr="000B5CB1" w:rsidRDefault="00FD4F47" w:rsidP="00FD4F47">
      <w:pPr>
        <w:pStyle w:val="Odstavekseznama"/>
        <w:autoSpaceDE w:val="0"/>
        <w:ind w:left="720"/>
        <w:jc w:val="both"/>
        <w:rPr>
          <w:sz w:val="22"/>
          <w:szCs w:val="22"/>
        </w:rPr>
      </w:pPr>
    </w:p>
    <w:p w14:paraId="1B84B107" w14:textId="77777777" w:rsidR="00FD4F47" w:rsidRDefault="00FD4F47" w:rsidP="00FD4F47">
      <w:pPr>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3193A570" w14:textId="77777777" w:rsidR="00746BA5" w:rsidRPr="000B5CB1" w:rsidRDefault="00746BA5" w:rsidP="00FD4F47">
      <w:pPr>
        <w:jc w:val="both"/>
        <w:rPr>
          <w:sz w:val="22"/>
          <w:szCs w:val="22"/>
        </w:rPr>
      </w:pPr>
    </w:p>
    <w:p w14:paraId="4C88151C" w14:textId="77777777" w:rsidR="00FD4F47" w:rsidRDefault="00FD4F47" w:rsidP="00FD4F47">
      <w:pPr>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61E56847" w14:textId="77777777" w:rsidR="00746BA5" w:rsidRPr="000B5CB1" w:rsidRDefault="00746BA5" w:rsidP="00FD4F47">
      <w:pPr>
        <w:jc w:val="both"/>
        <w:rPr>
          <w:sz w:val="22"/>
          <w:szCs w:val="22"/>
        </w:rPr>
      </w:pPr>
    </w:p>
    <w:p w14:paraId="1B9EBC86" w14:textId="77777777" w:rsidR="00FD4F47" w:rsidRPr="000B5CB1" w:rsidRDefault="00FD4F47" w:rsidP="00FD4F47">
      <w:pPr>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33B322FE" w14:textId="77777777" w:rsidR="00FD4F47" w:rsidRPr="000B5CB1" w:rsidRDefault="00FD4F47" w:rsidP="00FD4F47">
      <w:pPr>
        <w:jc w:val="both"/>
        <w:rPr>
          <w:sz w:val="22"/>
          <w:szCs w:val="22"/>
        </w:rPr>
      </w:pPr>
    </w:p>
    <w:p w14:paraId="7A523A98" w14:textId="7DE8B2BD" w:rsidR="00FD4F47" w:rsidRPr="000B5CB1" w:rsidRDefault="00FD4F47" w:rsidP="00FD4F47">
      <w:pPr>
        <w:autoSpaceDE w:val="0"/>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3F9ECEA2" w14:textId="77777777" w:rsidR="00FD4F47" w:rsidRPr="000B5CB1" w:rsidRDefault="00FD4F47" w:rsidP="00FD4F47">
      <w:pPr>
        <w:autoSpaceDE w:val="0"/>
        <w:jc w:val="both"/>
        <w:rPr>
          <w:sz w:val="22"/>
          <w:szCs w:val="22"/>
        </w:rPr>
      </w:pPr>
    </w:p>
    <w:p w14:paraId="4A69E89B" w14:textId="77777777" w:rsidR="00FD4F47" w:rsidRPr="000B5CB1" w:rsidRDefault="00FD4F47" w:rsidP="00FD4F47">
      <w:pPr>
        <w:autoSpaceDE w:val="0"/>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C0D4E49" w14:textId="77777777" w:rsidR="00FD4F47" w:rsidRPr="000B5CB1" w:rsidRDefault="00FD4F47" w:rsidP="00FD4F47">
      <w:pPr>
        <w:autoSpaceDE w:val="0"/>
        <w:jc w:val="both"/>
        <w:rPr>
          <w:sz w:val="22"/>
          <w:szCs w:val="22"/>
        </w:rPr>
      </w:pPr>
    </w:p>
    <w:p w14:paraId="05812768"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46D16EF0" w14:textId="77777777" w:rsidR="00FD4F47" w:rsidRPr="000B5CB1" w:rsidRDefault="00FD4F47" w:rsidP="00FD4F47">
      <w:pPr>
        <w:autoSpaceDE w:val="0"/>
        <w:jc w:val="both"/>
        <w:rPr>
          <w:sz w:val="22"/>
          <w:szCs w:val="22"/>
        </w:rPr>
      </w:pPr>
    </w:p>
    <w:p w14:paraId="6B99C2D4"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odpiranja konkurence, predložil originalni prospektni material proizvajalca ali drugo originalno dokumentacijo proizvajalca za ponujen artikel, ki je predmet ponudbe.</w:t>
      </w:r>
    </w:p>
    <w:p w14:paraId="04D43076" w14:textId="77777777" w:rsidR="00FD4F47" w:rsidRPr="000B5CB1" w:rsidRDefault="00FD4F47" w:rsidP="00FD4F47">
      <w:pPr>
        <w:jc w:val="both"/>
        <w:rPr>
          <w:sz w:val="22"/>
          <w:szCs w:val="22"/>
        </w:rPr>
      </w:pPr>
    </w:p>
    <w:p w14:paraId="5B53D2A4"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Obveznosti strank</w:t>
      </w:r>
    </w:p>
    <w:p w14:paraId="39C4CB20" w14:textId="77777777" w:rsidR="00FD4F47" w:rsidRPr="000B5CB1" w:rsidRDefault="00FD4F47" w:rsidP="00681C7B">
      <w:pPr>
        <w:pStyle w:val="Odstavekseznama"/>
        <w:numPr>
          <w:ilvl w:val="0"/>
          <w:numId w:val="19"/>
        </w:numPr>
        <w:contextualSpacing/>
        <w:jc w:val="center"/>
        <w:rPr>
          <w:b/>
          <w:sz w:val="22"/>
          <w:szCs w:val="22"/>
        </w:rPr>
      </w:pPr>
      <w:r w:rsidRPr="000B5CB1">
        <w:rPr>
          <w:b/>
          <w:sz w:val="22"/>
          <w:szCs w:val="22"/>
        </w:rPr>
        <w:t>člen</w:t>
      </w:r>
    </w:p>
    <w:p w14:paraId="4DB15388" w14:textId="77777777" w:rsidR="00FD4F47" w:rsidRPr="000B5CB1" w:rsidRDefault="00FD4F47" w:rsidP="00FD4F47">
      <w:pPr>
        <w:jc w:val="both"/>
        <w:rPr>
          <w:sz w:val="22"/>
          <w:szCs w:val="22"/>
        </w:rPr>
      </w:pPr>
    </w:p>
    <w:p w14:paraId="26DE5822" w14:textId="77777777" w:rsidR="00FD4F47" w:rsidRPr="000B5CB1" w:rsidRDefault="00FD4F47" w:rsidP="00FD4F47">
      <w:pPr>
        <w:jc w:val="both"/>
        <w:rPr>
          <w:sz w:val="22"/>
          <w:szCs w:val="22"/>
        </w:rPr>
      </w:pPr>
      <w:r w:rsidRPr="000B5CB1">
        <w:rPr>
          <w:sz w:val="22"/>
          <w:szCs w:val="22"/>
        </w:rPr>
        <w:t xml:space="preserve">Dobavitelj se obvezuje, da bo: </w:t>
      </w:r>
    </w:p>
    <w:p w14:paraId="3AE7CE05" w14:textId="77777777" w:rsidR="00FD4F47" w:rsidRPr="000B5CB1" w:rsidRDefault="00FD4F47" w:rsidP="00681C7B">
      <w:pPr>
        <w:numPr>
          <w:ilvl w:val="0"/>
          <w:numId w:val="21"/>
        </w:numPr>
        <w:jc w:val="both"/>
        <w:rPr>
          <w:sz w:val="22"/>
          <w:szCs w:val="22"/>
        </w:rPr>
      </w:pPr>
      <w:r w:rsidRPr="000B5CB1">
        <w:rPr>
          <w:sz w:val="22"/>
          <w:szCs w:val="22"/>
        </w:rPr>
        <w:lastRenderedPageBreak/>
        <w:t>takoj pisno opozoril naročnika na okoliščine, ki bi lahko otežile ali onemogočile kakovostno in pravilno dobavo;</w:t>
      </w:r>
    </w:p>
    <w:p w14:paraId="69D75C19" w14:textId="77777777" w:rsidR="00FD4F47" w:rsidRPr="000B5CB1" w:rsidRDefault="00FD4F47" w:rsidP="00681C7B">
      <w:pPr>
        <w:numPr>
          <w:ilvl w:val="0"/>
          <w:numId w:val="21"/>
        </w:numPr>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05F51376" w14:textId="77777777" w:rsidR="00FD4F47" w:rsidRPr="000B5CB1" w:rsidRDefault="00FD4F47" w:rsidP="00681C7B">
      <w:pPr>
        <w:numPr>
          <w:ilvl w:val="0"/>
          <w:numId w:val="21"/>
        </w:numPr>
        <w:jc w:val="both"/>
        <w:rPr>
          <w:sz w:val="22"/>
          <w:szCs w:val="22"/>
        </w:rPr>
      </w:pPr>
      <w:r w:rsidRPr="000B5CB1">
        <w:rPr>
          <w:sz w:val="22"/>
          <w:szCs w:val="22"/>
        </w:rPr>
        <w:t>dobavljal blago, ki nima pravnih in stvarnih napak;</w:t>
      </w:r>
    </w:p>
    <w:p w14:paraId="25F84A52" w14:textId="77777777" w:rsidR="00FD4F47" w:rsidRPr="000B5CB1" w:rsidRDefault="00FD4F47" w:rsidP="00681C7B">
      <w:pPr>
        <w:numPr>
          <w:ilvl w:val="0"/>
          <w:numId w:val="21"/>
        </w:numPr>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4147E4F6" w14:textId="77777777" w:rsidR="00FD4F47" w:rsidRPr="000B5CB1" w:rsidRDefault="00FD4F47" w:rsidP="00681C7B">
      <w:pPr>
        <w:numPr>
          <w:ilvl w:val="0"/>
          <w:numId w:val="21"/>
        </w:numPr>
        <w:jc w:val="both"/>
        <w:rPr>
          <w:sz w:val="22"/>
          <w:szCs w:val="22"/>
        </w:rPr>
      </w:pPr>
      <w:r w:rsidRPr="000B5CB1">
        <w:rPr>
          <w:sz w:val="22"/>
          <w:szCs w:val="22"/>
        </w:rPr>
        <w:t>da bo nosil vse stroške, ki bi nastali zaradi odpoklica blaga zaradi napake, storjene s strani dobavitelja oziroma proizvajalca;</w:t>
      </w:r>
    </w:p>
    <w:p w14:paraId="7E277B8B" w14:textId="77777777" w:rsidR="00FD4F47" w:rsidRPr="000B5CB1" w:rsidRDefault="00FD4F47" w:rsidP="00681C7B">
      <w:pPr>
        <w:numPr>
          <w:ilvl w:val="0"/>
          <w:numId w:val="21"/>
        </w:numPr>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4BBB7CF4" w14:textId="77777777" w:rsidR="00FD4F47" w:rsidRPr="000B5CB1" w:rsidRDefault="00FD4F47" w:rsidP="00FD4F47">
      <w:pPr>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72B58769" w14:textId="77777777" w:rsidR="00FD4F47" w:rsidRPr="000B5CB1" w:rsidRDefault="00FD4F47" w:rsidP="00FD4F47">
      <w:pPr>
        <w:autoSpaceDE w:val="0"/>
        <w:jc w:val="both"/>
        <w:rPr>
          <w:b/>
          <w:sz w:val="22"/>
          <w:szCs w:val="22"/>
        </w:rPr>
      </w:pPr>
    </w:p>
    <w:p w14:paraId="3918C121" w14:textId="77777777" w:rsidR="00FD4F47" w:rsidRPr="000B5CB1" w:rsidRDefault="00FD4F47" w:rsidP="00FD4F47">
      <w:pPr>
        <w:autoSpaceDE w:val="0"/>
        <w:jc w:val="both"/>
        <w:rPr>
          <w:b/>
          <w:sz w:val="22"/>
          <w:szCs w:val="22"/>
        </w:rPr>
      </w:pPr>
      <w:r w:rsidRPr="000B5CB1">
        <w:rPr>
          <w:b/>
          <w:sz w:val="22"/>
          <w:szCs w:val="22"/>
        </w:rPr>
        <w:t>VI. Rok plačila</w:t>
      </w:r>
    </w:p>
    <w:p w14:paraId="05B5DDBE" w14:textId="77777777" w:rsidR="00FD4F47" w:rsidRPr="000B5CB1" w:rsidRDefault="00FD4F47" w:rsidP="00FD4F47">
      <w:pPr>
        <w:pStyle w:val="Telobesedila"/>
        <w:rPr>
          <w:sz w:val="22"/>
          <w:szCs w:val="22"/>
        </w:rPr>
      </w:pPr>
    </w:p>
    <w:p w14:paraId="2D0871D4"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3803A782" w14:textId="77777777" w:rsidR="00FD4F47" w:rsidRPr="000B5CB1" w:rsidRDefault="00FD4F47" w:rsidP="00FD4F47">
      <w:pPr>
        <w:autoSpaceDE w:val="0"/>
        <w:ind w:left="360"/>
        <w:jc w:val="both"/>
        <w:rPr>
          <w:b/>
          <w:bCs/>
          <w:sz w:val="22"/>
          <w:szCs w:val="22"/>
        </w:rPr>
      </w:pPr>
    </w:p>
    <w:p w14:paraId="7F3E09BA" w14:textId="5C55A0D0" w:rsidR="00FD4F47" w:rsidRPr="000B5CB1" w:rsidRDefault="00FD4F47" w:rsidP="00FD4F47">
      <w:pPr>
        <w:pStyle w:val="Telobesedila"/>
        <w:rPr>
          <w:sz w:val="22"/>
          <w:szCs w:val="22"/>
        </w:rPr>
      </w:pPr>
      <w:r w:rsidRPr="000B5CB1">
        <w:rPr>
          <w:sz w:val="22"/>
          <w:szCs w:val="22"/>
        </w:rPr>
        <w:t>Naročnik bo poravnal stroške za dobavljeno blago v roku  60 dni  od datuma pravilno izstavljenega računa po prejemu blaga</w:t>
      </w:r>
      <w:r w:rsidR="00477378">
        <w:rPr>
          <w:sz w:val="22"/>
          <w:szCs w:val="22"/>
        </w:rPr>
        <w:t xml:space="preserve"> oziroma skladno z vsakokrat veljavno zakonodajo. </w:t>
      </w:r>
    </w:p>
    <w:p w14:paraId="0A082D2B" w14:textId="77777777" w:rsidR="00FD4F47" w:rsidRPr="000B5CB1" w:rsidRDefault="00FD4F47" w:rsidP="00FD4F47">
      <w:pPr>
        <w:jc w:val="both"/>
        <w:rPr>
          <w:sz w:val="22"/>
          <w:szCs w:val="22"/>
        </w:rPr>
      </w:pPr>
    </w:p>
    <w:p w14:paraId="76B98330" w14:textId="5C072F4A" w:rsidR="00FD4F47" w:rsidRPr="000B5CB1" w:rsidRDefault="00FD4F47" w:rsidP="00FD4F47">
      <w:pPr>
        <w:jc w:val="both"/>
        <w:rPr>
          <w:sz w:val="22"/>
          <w:szCs w:val="22"/>
        </w:rPr>
      </w:pPr>
      <w:r w:rsidRPr="000B5CB1">
        <w:rPr>
          <w:sz w:val="22"/>
          <w:szCs w:val="22"/>
        </w:rPr>
        <w:t xml:space="preserve">Vsak izstavljen račun mora vsebovati podatke o naročnikovi številki okvirnega sporazuma, , naročilnice oz. odjave porabljenega blaga in dobavnice, ter vse elemente kot dobavnica. </w:t>
      </w:r>
    </w:p>
    <w:p w14:paraId="45EACDF6" w14:textId="77777777" w:rsidR="00FD4F47" w:rsidRPr="000B5CB1" w:rsidRDefault="00FD4F47" w:rsidP="00FD4F47">
      <w:pPr>
        <w:pStyle w:val="Telobesedila"/>
        <w:rPr>
          <w:sz w:val="22"/>
          <w:szCs w:val="22"/>
        </w:rPr>
      </w:pPr>
      <w:r w:rsidRPr="000B5CB1">
        <w:rPr>
          <w:sz w:val="22"/>
          <w:szCs w:val="22"/>
        </w:rPr>
        <w:t xml:space="preserve">Izstavljen račun mora imeti prilogo </w:t>
      </w:r>
    </w:p>
    <w:p w14:paraId="5BEC2437" w14:textId="77777777" w:rsidR="00FD4F47" w:rsidRPr="000B5CB1" w:rsidRDefault="00FD4F47" w:rsidP="00681C7B">
      <w:pPr>
        <w:pStyle w:val="Telobesedila"/>
        <w:numPr>
          <w:ilvl w:val="0"/>
          <w:numId w:val="16"/>
        </w:numPr>
        <w:rPr>
          <w:sz w:val="22"/>
          <w:szCs w:val="22"/>
        </w:rPr>
      </w:pPr>
      <w:r w:rsidRPr="000B5CB1">
        <w:rPr>
          <w:sz w:val="22"/>
          <w:szCs w:val="22"/>
        </w:rPr>
        <w:t>naročilnice oz. odjave porabljenega blaga</w:t>
      </w:r>
    </w:p>
    <w:p w14:paraId="0D36479F" w14:textId="77777777" w:rsidR="00FD4F47" w:rsidRPr="000B5CB1" w:rsidRDefault="00FD4F47" w:rsidP="00681C7B">
      <w:pPr>
        <w:pStyle w:val="Telobesedila"/>
        <w:numPr>
          <w:ilvl w:val="0"/>
          <w:numId w:val="16"/>
        </w:numPr>
        <w:rPr>
          <w:sz w:val="22"/>
          <w:szCs w:val="22"/>
        </w:rPr>
      </w:pPr>
      <w:r w:rsidRPr="000B5CB1">
        <w:rPr>
          <w:sz w:val="22"/>
          <w:szCs w:val="22"/>
        </w:rPr>
        <w:t xml:space="preserve">dobavnice </w:t>
      </w:r>
    </w:p>
    <w:p w14:paraId="766658FA" w14:textId="1AD50931" w:rsidR="00FD4F47" w:rsidRPr="000B5CB1" w:rsidRDefault="00FD4F47" w:rsidP="00FD4F47">
      <w:pPr>
        <w:pStyle w:val="Telobesedila"/>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4F707431" w14:textId="77777777" w:rsidR="00FD4F47" w:rsidRPr="000B5CB1" w:rsidRDefault="00FD4F47" w:rsidP="00FD4F47">
      <w:pPr>
        <w:pStyle w:val="Telobesedila"/>
        <w:rPr>
          <w:sz w:val="22"/>
          <w:szCs w:val="22"/>
        </w:rPr>
      </w:pPr>
    </w:p>
    <w:p w14:paraId="282661EE" w14:textId="77777777" w:rsidR="00FD4F47" w:rsidRPr="000B5CB1" w:rsidRDefault="00FD4F47" w:rsidP="00FD4F47">
      <w:pPr>
        <w:pStyle w:val="Telobesedila"/>
        <w:rPr>
          <w:sz w:val="22"/>
          <w:szCs w:val="22"/>
        </w:rPr>
      </w:pPr>
    </w:p>
    <w:p w14:paraId="6387B10A" w14:textId="77777777" w:rsidR="00FD4F47" w:rsidRPr="000B5CB1" w:rsidRDefault="00FD4F47" w:rsidP="00FD4F47">
      <w:pPr>
        <w:jc w:val="both"/>
        <w:rPr>
          <w:b/>
          <w:sz w:val="22"/>
          <w:szCs w:val="22"/>
        </w:rPr>
      </w:pPr>
      <w:r w:rsidRPr="000B5CB1">
        <w:rPr>
          <w:b/>
          <w:sz w:val="22"/>
          <w:szCs w:val="22"/>
        </w:rPr>
        <w:t>VII. Kritni nakup in zavarovanje za dobro izvedbo pogodbenih obveznosti-zavarovanje</w:t>
      </w:r>
    </w:p>
    <w:p w14:paraId="679FB4B5" w14:textId="77777777" w:rsidR="00FD4F47" w:rsidRPr="000B5CB1" w:rsidRDefault="00FD4F47" w:rsidP="00FD4F47">
      <w:pPr>
        <w:jc w:val="both"/>
        <w:rPr>
          <w:b/>
          <w:sz w:val="22"/>
          <w:szCs w:val="22"/>
        </w:rPr>
      </w:pPr>
    </w:p>
    <w:p w14:paraId="74E4690E" w14:textId="68BD11AC" w:rsidR="00FD4F47" w:rsidRPr="000B5CB1" w:rsidRDefault="00FD4F47" w:rsidP="00681C7B">
      <w:pPr>
        <w:pStyle w:val="Odstavekseznama"/>
        <w:numPr>
          <w:ilvl w:val="0"/>
          <w:numId w:val="19"/>
        </w:numPr>
        <w:suppressAutoHyphens/>
        <w:jc w:val="center"/>
        <w:rPr>
          <w:b/>
          <w:sz w:val="22"/>
          <w:szCs w:val="22"/>
        </w:rPr>
      </w:pPr>
      <w:r w:rsidRPr="000B5CB1">
        <w:rPr>
          <w:b/>
          <w:sz w:val="22"/>
          <w:szCs w:val="22"/>
        </w:rPr>
        <w:t>člen</w:t>
      </w:r>
    </w:p>
    <w:p w14:paraId="385BECCB" w14:textId="77777777" w:rsidR="00A544B7" w:rsidRPr="000B5CB1" w:rsidRDefault="00A544B7" w:rsidP="00342456">
      <w:pPr>
        <w:pStyle w:val="Odstavekseznama"/>
        <w:suppressAutoHyphens/>
        <w:ind w:left="1440"/>
        <w:rPr>
          <w:b/>
          <w:sz w:val="22"/>
          <w:szCs w:val="22"/>
        </w:rPr>
      </w:pPr>
    </w:p>
    <w:p w14:paraId="799F2E1A" w14:textId="1AAE2105" w:rsidR="00FD4F47" w:rsidRPr="000B5CB1" w:rsidRDefault="00FD4F47" w:rsidP="00FD4F47">
      <w:pPr>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6AB88A90" w14:textId="77777777" w:rsidR="00FD4F47" w:rsidRPr="000B5CB1" w:rsidRDefault="00FD4F47" w:rsidP="00FD4F47">
      <w:pPr>
        <w:pStyle w:val="Telobesedila"/>
        <w:rPr>
          <w:sz w:val="22"/>
          <w:szCs w:val="22"/>
        </w:rPr>
      </w:pPr>
    </w:p>
    <w:p w14:paraId="44A89E8A" w14:textId="16D72AB9" w:rsidR="00FD4F47" w:rsidRPr="000B5CB1" w:rsidRDefault="00FD4F47" w:rsidP="00FD4F47">
      <w:pPr>
        <w:pStyle w:val="Telobesedila"/>
        <w:rPr>
          <w:sz w:val="22"/>
          <w:szCs w:val="22"/>
        </w:rPr>
      </w:pPr>
      <w:r w:rsidRPr="000B5CB1">
        <w:rPr>
          <w:sz w:val="22"/>
          <w:szCs w:val="22"/>
        </w:rPr>
        <w:t>Dobavitelj bo od  podpisu tega sporazuma predal naročniku finančno zavarovanje za dobro izvedbo pogodbenih obveznosti v višini 5% pogodbene vrednosti v EUR z DDV</w:t>
      </w:r>
      <w:r w:rsidR="00AA5CD9">
        <w:rPr>
          <w:sz w:val="22"/>
          <w:szCs w:val="22"/>
        </w:rPr>
        <w:t>, ki je enaka ocenjeni vrednosti predmeta naročila z DDV</w:t>
      </w:r>
      <w:r w:rsidRPr="000B5CB1">
        <w:rPr>
          <w:sz w:val="22"/>
          <w:szCs w:val="22"/>
        </w:rPr>
        <w:t xml:space="preserve"> ter s trajanjem najmanj še  40  dni po preteku veljavnosti okvirnega sporazuma. Če se bodo veljavnost okvirnega sporazuma spremenila, bo dobavitelj pravočasno poskrbel za to, da se temu ustrezno podaljša tudi veljavnost zavarovanja iz tega člena.</w:t>
      </w:r>
    </w:p>
    <w:p w14:paraId="13D6E103" w14:textId="77777777" w:rsidR="00FD4F47" w:rsidRPr="000B5CB1" w:rsidRDefault="00FD4F47" w:rsidP="00FD4F47">
      <w:pPr>
        <w:pStyle w:val="Telobesedila"/>
        <w:rPr>
          <w:sz w:val="22"/>
          <w:szCs w:val="22"/>
        </w:rPr>
      </w:pPr>
    </w:p>
    <w:p w14:paraId="3582F181" w14:textId="77777777" w:rsidR="00FD4F47" w:rsidRPr="000B5CB1" w:rsidRDefault="00FD4F47" w:rsidP="00FD4F47">
      <w:pPr>
        <w:pStyle w:val="Telobesedila"/>
        <w:rPr>
          <w:sz w:val="22"/>
          <w:szCs w:val="22"/>
        </w:rPr>
      </w:pPr>
      <w:r w:rsidRPr="000B5CB1">
        <w:rPr>
          <w:sz w:val="22"/>
          <w:szCs w:val="22"/>
        </w:rPr>
        <w:t xml:space="preserve">Naročnik lahko zavarovanje unovči pod naslednjimi pogoji: </w:t>
      </w:r>
    </w:p>
    <w:p w14:paraId="7B77AB4A"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38F33663" w14:textId="1D1C71CE" w:rsidR="00FD4F47" w:rsidRPr="000B5CB1" w:rsidRDefault="00FD4F47" w:rsidP="00FD4F47">
      <w:pPr>
        <w:pStyle w:val="Telobesedila"/>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657A3B38" w14:textId="77777777" w:rsidR="00FD4F47" w:rsidRPr="000B5CB1" w:rsidRDefault="00FD4F47" w:rsidP="00FD4F47">
      <w:pPr>
        <w:pStyle w:val="Telobesedila"/>
        <w:rPr>
          <w:sz w:val="22"/>
          <w:szCs w:val="22"/>
        </w:rPr>
      </w:pPr>
    </w:p>
    <w:p w14:paraId="1D3EC995" w14:textId="77777777" w:rsidR="00FD4F47" w:rsidRPr="000B5CB1" w:rsidRDefault="00FD4F47" w:rsidP="00FD4F47">
      <w:pPr>
        <w:pStyle w:val="Telobesedila"/>
        <w:rPr>
          <w:sz w:val="22"/>
          <w:szCs w:val="22"/>
        </w:rPr>
      </w:pPr>
      <w:r w:rsidRPr="000B5CB1">
        <w:rPr>
          <w:sz w:val="22"/>
          <w:szCs w:val="22"/>
        </w:rPr>
        <w:t>Predložitev zavarovanja za dobro izvedbo pogodbenih obveznosti je pogoj za veljavnost sporazuma</w:t>
      </w:r>
    </w:p>
    <w:p w14:paraId="0CC824BC" w14:textId="77777777" w:rsidR="00FD4F47" w:rsidRPr="000B5CB1" w:rsidRDefault="00FD4F47" w:rsidP="00FD4F47">
      <w:pPr>
        <w:pStyle w:val="Telobesedila"/>
        <w:rPr>
          <w:sz w:val="22"/>
          <w:szCs w:val="22"/>
        </w:rPr>
      </w:pPr>
    </w:p>
    <w:p w14:paraId="7535FE56" w14:textId="77777777" w:rsidR="00FD4F47" w:rsidRPr="000B5CB1" w:rsidRDefault="00FD4F47" w:rsidP="00FD4F47">
      <w:pPr>
        <w:suppressAutoHyphens/>
        <w:autoSpaceDE w:val="0"/>
        <w:contextualSpacing/>
        <w:jc w:val="both"/>
        <w:rPr>
          <w:b/>
          <w:bCs/>
          <w:sz w:val="22"/>
          <w:szCs w:val="22"/>
        </w:rPr>
      </w:pPr>
      <w:r w:rsidRPr="000B5CB1">
        <w:rPr>
          <w:b/>
          <w:bCs/>
          <w:sz w:val="22"/>
          <w:szCs w:val="22"/>
        </w:rPr>
        <w:t>VIII</w:t>
      </w:r>
      <w:r w:rsidRPr="000B5CB1">
        <w:rPr>
          <w:b/>
          <w:bCs/>
          <w:sz w:val="22"/>
          <w:szCs w:val="22"/>
        </w:rPr>
        <w:tab/>
        <w:t>Varstvo podatkov</w:t>
      </w:r>
    </w:p>
    <w:p w14:paraId="336B125E" w14:textId="77777777" w:rsidR="00FD4F47" w:rsidRPr="000B5CB1" w:rsidRDefault="00FD4F47" w:rsidP="00FD4F47">
      <w:pPr>
        <w:pStyle w:val="Telobesedila"/>
        <w:rPr>
          <w:sz w:val="22"/>
          <w:szCs w:val="22"/>
        </w:rPr>
      </w:pPr>
    </w:p>
    <w:p w14:paraId="2DAC73FF"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lastRenderedPageBreak/>
        <w:t>člen</w:t>
      </w:r>
    </w:p>
    <w:p w14:paraId="4BEABAED" w14:textId="77777777" w:rsidR="00FD4F47" w:rsidRPr="000B5CB1" w:rsidRDefault="00FD4F47" w:rsidP="00FD4F47">
      <w:pPr>
        <w:suppressAutoHyphens/>
        <w:autoSpaceDE w:val="0"/>
        <w:jc w:val="both"/>
        <w:rPr>
          <w:b/>
          <w:bCs/>
          <w:sz w:val="22"/>
          <w:szCs w:val="22"/>
        </w:rPr>
      </w:pPr>
    </w:p>
    <w:p w14:paraId="07120645" w14:textId="77777777" w:rsidR="00FD4F47" w:rsidRDefault="00FD4F47" w:rsidP="00FD4F47">
      <w:pPr>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06220B33" w14:textId="77777777" w:rsidR="00F640D8" w:rsidRDefault="00F640D8" w:rsidP="00F640D8">
      <w:pPr>
        <w:jc w:val="both"/>
        <w:rPr>
          <w:sz w:val="22"/>
          <w:szCs w:val="22"/>
        </w:rPr>
      </w:pPr>
    </w:p>
    <w:p w14:paraId="2CD1399E" w14:textId="506F94B2" w:rsidR="00F640D8" w:rsidRPr="00F640D8" w:rsidRDefault="00F640D8" w:rsidP="00F640D8">
      <w:pPr>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DC7F9A2" w14:textId="77777777" w:rsidR="00F640D8" w:rsidRDefault="00F640D8" w:rsidP="00F640D8">
      <w:pPr>
        <w:jc w:val="both"/>
        <w:rPr>
          <w:sz w:val="22"/>
          <w:szCs w:val="22"/>
        </w:rPr>
      </w:pPr>
    </w:p>
    <w:p w14:paraId="75F467BD" w14:textId="6314532E" w:rsidR="007E4D2D" w:rsidRPr="000B5CB1" w:rsidRDefault="00F640D8" w:rsidP="00F640D8">
      <w:pPr>
        <w:jc w:val="both"/>
        <w:rPr>
          <w:sz w:val="22"/>
          <w:szCs w:val="22"/>
        </w:rPr>
      </w:pPr>
      <w:r w:rsidRPr="00F640D8">
        <w:rPr>
          <w:sz w:val="22"/>
          <w:szCs w:val="22"/>
        </w:rPr>
        <w:t>Določbe o poslovni skrivnosti zavezujejo izvajalca in njegove delavce ter podizvajalce tudi po prenehanju veljavnosti tega sporazuma.</w:t>
      </w:r>
    </w:p>
    <w:p w14:paraId="59873552" w14:textId="77777777" w:rsidR="00FD4F47" w:rsidRPr="000B5CB1" w:rsidRDefault="00FD4F47" w:rsidP="00FD4F47">
      <w:pPr>
        <w:suppressAutoHyphens/>
        <w:autoSpaceDE w:val="0"/>
        <w:ind w:left="1080"/>
        <w:jc w:val="both"/>
        <w:rPr>
          <w:b/>
          <w:bCs/>
          <w:sz w:val="22"/>
          <w:szCs w:val="22"/>
        </w:rPr>
      </w:pPr>
    </w:p>
    <w:p w14:paraId="331563BB" w14:textId="77777777" w:rsidR="00FD4F47" w:rsidRPr="000B5CB1" w:rsidRDefault="00FD4F47" w:rsidP="00FD4F47">
      <w:pPr>
        <w:suppressAutoHyphens/>
        <w:autoSpaceDE w:val="0"/>
        <w:ind w:left="1080"/>
        <w:jc w:val="both"/>
        <w:rPr>
          <w:b/>
          <w:bCs/>
          <w:sz w:val="22"/>
          <w:szCs w:val="22"/>
        </w:rPr>
      </w:pPr>
    </w:p>
    <w:p w14:paraId="569FC7B6" w14:textId="77777777" w:rsidR="00FD4F47" w:rsidRPr="000B5CB1" w:rsidRDefault="00FD4F47" w:rsidP="00681C7B">
      <w:pPr>
        <w:pStyle w:val="Odstavekseznama"/>
        <w:numPr>
          <w:ilvl w:val="0"/>
          <w:numId w:val="23"/>
        </w:numPr>
        <w:suppressAutoHyphens/>
        <w:autoSpaceDE w:val="0"/>
        <w:contextualSpacing/>
        <w:jc w:val="both"/>
        <w:rPr>
          <w:b/>
          <w:bCs/>
          <w:sz w:val="22"/>
          <w:szCs w:val="22"/>
        </w:rPr>
      </w:pPr>
      <w:r w:rsidRPr="000B5CB1">
        <w:rPr>
          <w:b/>
          <w:bCs/>
          <w:sz w:val="22"/>
          <w:szCs w:val="22"/>
        </w:rPr>
        <w:t>Skrbnik sporazuma</w:t>
      </w:r>
    </w:p>
    <w:p w14:paraId="4ABD7598"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155384F" w14:textId="77777777" w:rsidR="00FD4F47" w:rsidRPr="000B5CB1" w:rsidRDefault="00FD4F47" w:rsidP="00FD4F47">
      <w:pPr>
        <w:autoSpaceDE w:val="0"/>
        <w:ind w:left="360"/>
        <w:jc w:val="both"/>
        <w:rPr>
          <w:b/>
          <w:bCs/>
          <w:sz w:val="22"/>
          <w:szCs w:val="22"/>
        </w:rPr>
      </w:pPr>
    </w:p>
    <w:p w14:paraId="1D5E24B7" w14:textId="12C7C961" w:rsidR="00FD4F47" w:rsidRPr="000B5CB1" w:rsidRDefault="00FD4F47" w:rsidP="00FD4F47">
      <w:pPr>
        <w:autoSpaceDE w:val="0"/>
        <w:jc w:val="both"/>
        <w:rPr>
          <w:sz w:val="22"/>
          <w:szCs w:val="22"/>
        </w:rPr>
      </w:pPr>
      <w:r w:rsidRPr="000B5CB1">
        <w:rPr>
          <w:sz w:val="22"/>
          <w:szCs w:val="22"/>
        </w:rPr>
        <w:t>Kontaktna oseba in skrbnik sporazuma za naročnika je ______________</w:t>
      </w:r>
    </w:p>
    <w:p w14:paraId="3FB3372E" w14:textId="77777777" w:rsidR="00FD4F47" w:rsidRPr="000B5CB1" w:rsidRDefault="00FD4F47" w:rsidP="00FD4F47">
      <w:pPr>
        <w:autoSpaceDE w:val="0"/>
        <w:jc w:val="both"/>
        <w:rPr>
          <w:sz w:val="22"/>
          <w:szCs w:val="22"/>
        </w:rPr>
      </w:pPr>
      <w:r w:rsidRPr="000B5CB1">
        <w:rPr>
          <w:sz w:val="22"/>
          <w:szCs w:val="22"/>
        </w:rPr>
        <w:t>Kontaktna oseba in skrbnik sporazuma s strani dobavitelja/stranke okvirnega sporazuma je: ___________________________________________.</w:t>
      </w:r>
    </w:p>
    <w:p w14:paraId="5958AA1D" w14:textId="77777777" w:rsidR="00FD4F47" w:rsidRPr="000B5CB1" w:rsidRDefault="00FD4F47" w:rsidP="00FD4F47">
      <w:pPr>
        <w:autoSpaceDE w:val="0"/>
        <w:jc w:val="both"/>
        <w:rPr>
          <w:sz w:val="22"/>
          <w:szCs w:val="22"/>
        </w:rPr>
      </w:pPr>
    </w:p>
    <w:p w14:paraId="39830289" w14:textId="77777777" w:rsidR="00FD4F47" w:rsidRPr="000B5CB1" w:rsidRDefault="00FD4F47" w:rsidP="00FD4F47">
      <w:pPr>
        <w:autoSpaceDE w:val="0"/>
        <w:jc w:val="both"/>
        <w:rPr>
          <w:sz w:val="22"/>
          <w:szCs w:val="22"/>
        </w:rPr>
      </w:pPr>
    </w:p>
    <w:p w14:paraId="7205201A" w14:textId="77777777" w:rsidR="00FD4F47" w:rsidRPr="000B5CB1" w:rsidRDefault="00FD4F47" w:rsidP="00681C7B">
      <w:pPr>
        <w:pStyle w:val="Odstavekseznama"/>
        <w:numPr>
          <w:ilvl w:val="0"/>
          <w:numId w:val="23"/>
        </w:numPr>
        <w:autoSpaceDE w:val="0"/>
        <w:contextualSpacing/>
        <w:jc w:val="both"/>
        <w:rPr>
          <w:b/>
          <w:sz w:val="22"/>
          <w:szCs w:val="22"/>
        </w:rPr>
      </w:pPr>
      <w:r w:rsidRPr="000B5CB1">
        <w:rPr>
          <w:b/>
          <w:sz w:val="22"/>
          <w:szCs w:val="22"/>
        </w:rPr>
        <w:t>Posebne in končne določbe</w:t>
      </w:r>
    </w:p>
    <w:p w14:paraId="49AD7995" w14:textId="77777777" w:rsidR="00FD4F47" w:rsidRPr="000B5CB1" w:rsidRDefault="00FD4F47" w:rsidP="00FD4F47">
      <w:pPr>
        <w:autoSpaceDE w:val="0"/>
        <w:jc w:val="both"/>
        <w:rPr>
          <w:sz w:val="22"/>
          <w:szCs w:val="22"/>
        </w:rPr>
      </w:pPr>
    </w:p>
    <w:p w14:paraId="1F1E37F3"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555318D" w14:textId="77777777" w:rsidR="00FD4F47" w:rsidRPr="000B5CB1" w:rsidRDefault="00FD4F47" w:rsidP="00FD4F47">
      <w:pPr>
        <w:autoSpaceDE w:val="0"/>
        <w:ind w:left="360"/>
        <w:jc w:val="both"/>
        <w:rPr>
          <w:b/>
          <w:bCs/>
          <w:sz w:val="22"/>
          <w:szCs w:val="22"/>
        </w:rPr>
      </w:pPr>
    </w:p>
    <w:p w14:paraId="105AEAFB" w14:textId="78B58459" w:rsidR="00FD4F47" w:rsidRPr="000B5CB1" w:rsidRDefault="00FD4F47" w:rsidP="00FD4F47">
      <w:pPr>
        <w:autoSpaceDE w:val="0"/>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0AF56339"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02EC327D" w14:textId="77777777" w:rsidR="00FD4F47" w:rsidRPr="000B5CB1" w:rsidRDefault="00FD4F47" w:rsidP="00FD4F47">
      <w:pPr>
        <w:autoSpaceDE w:val="0"/>
        <w:jc w:val="both"/>
        <w:rPr>
          <w:sz w:val="22"/>
          <w:szCs w:val="22"/>
        </w:rPr>
      </w:pPr>
    </w:p>
    <w:p w14:paraId="3A59A267" w14:textId="77777777" w:rsidR="00FD4F47" w:rsidRPr="000B5CB1" w:rsidRDefault="00FD4F47" w:rsidP="00FD4F47">
      <w:pPr>
        <w:autoSpaceDE w:val="0"/>
        <w:jc w:val="both"/>
        <w:rPr>
          <w:sz w:val="22"/>
          <w:szCs w:val="22"/>
        </w:rPr>
      </w:pPr>
      <w:r w:rsidRPr="000B5CB1">
        <w:rPr>
          <w:sz w:val="22"/>
          <w:szCs w:val="22"/>
        </w:rPr>
        <w:t>Za druge pravice in obveznosti obeh strank, ki niso urejene s tem dokumentom, veljajo določila Obligacijskega zakonika.</w:t>
      </w:r>
    </w:p>
    <w:p w14:paraId="1BB81DB8" w14:textId="77777777" w:rsidR="00FD4F47" w:rsidRPr="000B5CB1" w:rsidRDefault="00FD4F47" w:rsidP="00FD4F47">
      <w:pPr>
        <w:autoSpaceDE w:val="0"/>
        <w:jc w:val="both"/>
        <w:rPr>
          <w:sz w:val="22"/>
          <w:szCs w:val="22"/>
        </w:rPr>
      </w:pPr>
    </w:p>
    <w:p w14:paraId="0158CD3A" w14:textId="77777777" w:rsidR="00FD4F47" w:rsidRPr="000B5CB1" w:rsidRDefault="00FD4F47" w:rsidP="00FD4F47">
      <w:pPr>
        <w:pStyle w:val="Telobesedila"/>
        <w:keepNext/>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46C5D215" w14:textId="3377A7CF" w:rsidR="00FD4F47" w:rsidRDefault="00FD4F47" w:rsidP="00FD4F47">
      <w:pPr>
        <w:autoSpaceDE w:val="0"/>
        <w:jc w:val="both"/>
        <w:rPr>
          <w:sz w:val="22"/>
          <w:szCs w:val="22"/>
        </w:rPr>
      </w:pPr>
    </w:p>
    <w:p w14:paraId="106D6ED8" w14:textId="0F59C274" w:rsidR="006E78F3" w:rsidRDefault="006E78F3" w:rsidP="00FD4F47">
      <w:pPr>
        <w:autoSpaceDE w:val="0"/>
        <w:jc w:val="both"/>
        <w:rPr>
          <w:sz w:val="22"/>
          <w:szCs w:val="22"/>
        </w:rPr>
      </w:pPr>
    </w:p>
    <w:p w14:paraId="01858DF9" w14:textId="63382487" w:rsidR="006E78F3" w:rsidRDefault="006E78F3" w:rsidP="00FD4F47">
      <w:pPr>
        <w:autoSpaceDE w:val="0"/>
        <w:jc w:val="both"/>
        <w:rPr>
          <w:sz w:val="22"/>
          <w:szCs w:val="22"/>
        </w:rPr>
      </w:pPr>
    </w:p>
    <w:p w14:paraId="7BDE377D" w14:textId="77777777" w:rsidR="006E78F3" w:rsidRPr="000B5CB1" w:rsidRDefault="006E78F3" w:rsidP="00FD4F47">
      <w:pPr>
        <w:autoSpaceDE w:val="0"/>
        <w:jc w:val="both"/>
        <w:rPr>
          <w:sz w:val="22"/>
          <w:szCs w:val="22"/>
        </w:rPr>
      </w:pPr>
    </w:p>
    <w:p w14:paraId="2E194952" w14:textId="77777777" w:rsidR="00FD4F47" w:rsidRPr="000B5CB1" w:rsidRDefault="00FD4F47" w:rsidP="00681C7B">
      <w:pPr>
        <w:numPr>
          <w:ilvl w:val="0"/>
          <w:numId w:val="23"/>
        </w:numPr>
        <w:autoSpaceDE w:val="0"/>
        <w:jc w:val="both"/>
        <w:rPr>
          <w:b/>
          <w:sz w:val="22"/>
          <w:szCs w:val="22"/>
        </w:rPr>
      </w:pPr>
      <w:r w:rsidRPr="000B5CB1">
        <w:rPr>
          <w:b/>
          <w:sz w:val="22"/>
          <w:szCs w:val="22"/>
        </w:rPr>
        <w:t>Veljavnost in odstop sporazuma</w:t>
      </w:r>
    </w:p>
    <w:p w14:paraId="1B1E9DFE" w14:textId="77777777" w:rsidR="00FD4F47" w:rsidRPr="000B5CB1" w:rsidRDefault="00FD4F47" w:rsidP="00FD4F47">
      <w:pPr>
        <w:autoSpaceDE w:val="0"/>
        <w:jc w:val="both"/>
        <w:rPr>
          <w:b/>
          <w:sz w:val="22"/>
          <w:szCs w:val="22"/>
        </w:rPr>
      </w:pPr>
    </w:p>
    <w:p w14:paraId="009FCC87"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0D7613D0" w14:textId="77777777" w:rsidR="00FD4F47" w:rsidRPr="000B5CB1" w:rsidRDefault="00FD4F47" w:rsidP="00FD4F47">
      <w:pPr>
        <w:autoSpaceDE w:val="0"/>
        <w:ind w:left="1080"/>
        <w:jc w:val="both"/>
        <w:rPr>
          <w:b/>
          <w:sz w:val="22"/>
          <w:szCs w:val="22"/>
        </w:rPr>
      </w:pPr>
    </w:p>
    <w:p w14:paraId="05E2D1F5" w14:textId="701F73B1" w:rsidR="00FD4F47" w:rsidRPr="000B5CB1" w:rsidRDefault="00FD4F47" w:rsidP="00FD4F47">
      <w:pPr>
        <w:pStyle w:val="Telobesedila"/>
        <w:keepNext/>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4E046EB3" w14:textId="77777777" w:rsidR="00AE1F0D" w:rsidRDefault="00AE1F0D" w:rsidP="00FD4F47">
      <w:pPr>
        <w:pStyle w:val="Telobesedila"/>
        <w:keepNext/>
        <w:rPr>
          <w:sz w:val="22"/>
          <w:szCs w:val="22"/>
        </w:rPr>
      </w:pPr>
    </w:p>
    <w:p w14:paraId="03AB9075" w14:textId="5B477F6B" w:rsidR="0010226B" w:rsidRDefault="0010226B" w:rsidP="00FD4F47">
      <w:pPr>
        <w:pStyle w:val="Telobesedila"/>
        <w:keepNext/>
        <w:rPr>
          <w:sz w:val="22"/>
          <w:szCs w:val="22"/>
        </w:rPr>
      </w:pPr>
    </w:p>
    <w:p w14:paraId="54026D7D" w14:textId="60F00F00" w:rsidR="00FD4F47" w:rsidRPr="000B5CB1" w:rsidRDefault="00FD4F47" w:rsidP="00FD4F47">
      <w:pPr>
        <w:pStyle w:val="Telobesedila"/>
        <w:keepNext/>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6AB227D9" w14:textId="77777777" w:rsidR="0010226B" w:rsidRDefault="0010226B" w:rsidP="00FD4F47">
      <w:pPr>
        <w:jc w:val="both"/>
        <w:rPr>
          <w:sz w:val="22"/>
          <w:szCs w:val="22"/>
        </w:rPr>
      </w:pPr>
    </w:p>
    <w:p w14:paraId="7C2F3836" w14:textId="67D17CEB" w:rsidR="00FD4F47" w:rsidRPr="000B5CB1" w:rsidRDefault="00FD4F47" w:rsidP="00FD4F47">
      <w:pPr>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3A8C6DB9" w14:textId="77777777" w:rsidR="00FD4F47" w:rsidRPr="000B5CB1" w:rsidRDefault="00FD4F47" w:rsidP="00681C7B">
      <w:pPr>
        <w:numPr>
          <w:ilvl w:val="0"/>
          <w:numId w:val="22"/>
        </w:numPr>
        <w:jc w:val="both"/>
        <w:rPr>
          <w:sz w:val="22"/>
          <w:szCs w:val="22"/>
        </w:rPr>
      </w:pPr>
      <w:r w:rsidRPr="000B5CB1">
        <w:rPr>
          <w:sz w:val="22"/>
          <w:szCs w:val="22"/>
        </w:rPr>
        <w:t>javno naročilo je bilo bistveno spremenjeno, kar terja nov postopek javnega naročanja,</w:t>
      </w:r>
    </w:p>
    <w:p w14:paraId="74A3ADB0" w14:textId="77777777" w:rsidR="00FD4F47" w:rsidRPr="000B5CB1" w:rsidRDefault="00FD4F47" w:rsidP="00681C7B">
      <w:pPr>
        <w:numPr>
          <w:ilvl w:val="0"/>
          <w:numId w:val="22"/>
        </w:numPr>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64B1EEA" w14:textId="77777777" w:rsidR="00FD4F47" w:rsidRPr="000B5CB1" w:rsidRDefault="00FD4F47" w:rsidP="00681C7B">
      <w:pPr>
        <w:numPr>
          <w:ilvl w:val="0"/>
          <w:numId w:val="22"/>
        </w:numPr>
        <w:jc w:val="both"/>
        <w:rPr>
          <w:sz w:val="22"/>
          <w:szCs w:val="22"/>
        </w:rPr>
      </w:pPr>
      <w:r w:rsidRPr="000B5CB1">
        <w:rPr>
          <w:sz w:val="22"/>
          <w:szCs w:val="22"/>
        </w:rPr>
        <w:lastRenderedPageBreak/>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4AEDD917" w14:textId="77777777" w:rsidR="00FD4F47" w:rsidRPr="000B5CB1" w:rsidRDefault="00FD4F47" w:rsidP="00FD4F47">
      <w:pPr>
        <w:autoSpaceDE w:val="0"/>
        <w:jc w:val="both"/>
        <w:rPr>
          <w:sz w:val="22"/>
          <w:szCs w:val="22"/>
        </w:rPr>
      </w:pPr>
    </w:p>
    <w:p w14:paraId="21AE1848" w14:textId="77777777" w:rsidR="00FD4F47" w:rsidRPr="000B5CB1" w:rsidRDefault="00FD4F47" w:rsidP="00FD4F47">
      <w:pPr>
        <w:autoSpaceDE w:val="0"/>
        <w:jc w:val="both"/>
        <w:rPr>
          <w:sz w:val="22"/>
          <w:szCs w:val="22"/>
        </w:rPr>
      </w:pPr>
    </w:p>
    <w:p w14:paraId="2EE63C3A"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51A14E24" w14:textId="77777777" w:rsidR="00FD4F47" w:rsidRPr="000B5CB1" w:rsidRDefault="00FD4F47" w:rsidP="00FD4F47">
      <w:pPr>
        <w:jc w:val="both"/>
        <w:rPr>
          <w:sz w:val="22"/>
          <w:szCs w:val="22"/>
        </w:rPr>
      </w:pPr>
    </w:p>
    <w:p w14:paraId="343FA973" w14:textId="75FD9548" w:rsidR="00FD4F47" w:rsidRPr="000B5CB1" w:rsidRDefault="00FD4F47" w:rsidP="00FD4F47">
      <w:pPr>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0954699C" w14:textId="77777777" w:rsidR="00FD4F47" w:rsidRPr="000B5CB1" w:rsidRDefault="00FD4F47" w:rsidP="00FD4F47">
      <w:pPr>
        <w:jc w:val="both"/>
        <w:rPr>
          <w:sz w:val="22"/>
          <w:szCs w:val="22"/>
        </w:rPr>
      </w:pPr>
      <w:r w:rsidRPr="000B5CB1">
        <w:rPr>
          <w:sz w:val="22"/>
          <w:szCs w:val="22"/>
        </w:rPr>
        <w:t>-</w:t>
      </w:r>
      <w:r w:rsidRPr="000B5CB1">
        <w:rPr>
          <w:sz w:val="22"/>
          <w:szCs w:val="22"/>
        </w:rPr>
        <w:tab/>
        <w:t>neizpolnjevanje pogojev za priznanje sposobnosti,</w:t>
      </w:r>
    </w:p>
    <w:p w14:paraId="06644E6E" w14:textId="77777777" w:rsidR="00FD4F47" w:rsidRPr="000B5CB1" w:rsidRDefault="00FD4F47" w:rsidP="00FD4F47">
      <w:pPr>
        <w:jc w:val="both"/>
        <w:rPr>
          <w:sz w:val="22"/>
          <w:szCs w:val="22"/>
        </w:rPr>
      </w:pPr>
      <w:r w:rsidRPr="000B5CB1">
        <w:rPr>
          <w:sz w:val="22"/>
          <w:szCs w:val="22"/>
        </w:rPr>
        <w:t>-</w:t>
      </w:r>
      <w:r w:rsidRPr="000B5CB1">
        <w:rPr>
          <w:sz w:val="22"/>
          <w:szCs w:val="22"/>
        </w:rPr>
        <w:tab/>
        <w:t>prenehanje poslovanja izvajalca,</w:t>
      </w:r>
    </w:p>
    <w:p w14:paraId="512193BF" w14:textId="77777777" w:rsidR="00FD4F47" w:rsidRPr="000B5CB1" w:rsidRDefault="00FD4F47" w:rsidP="00FD4F47">
      <w:pPr>
        <w:jc w:val="both"/>
        <w:rPr>
          <w:sz w:val="22"/>
          <w:szCs w:val="22"/>
        </w:rPr>
      </w:pPr>
      <w:r w:rsidRPr="000B5CB1">
        <w:rPr>
          <w:sz w:val="22"/>
          <w:szCs w:val="22"/>
        </w:rPr>
        <w:t>-</w:t>
      </w:r>
      <w:r w:rsidRPr="000B5CB1">
        <w:rPr>
          <w:sz w:val="22"/>
          <w:szCs w:val="22"/>
        </w:rPr>
        <w:tab/>
        <w:t>neustrezno izpolnjevanje določil tega sporazuma,</w:t>
      </w:r>
    </w:p>
    <w:p w14:paraId="102DF2A9" w14:textId="678A8C4D" w:rsidR="00FD4F47" w:rsidRPr="000B5CB1" w:rsidRDefault="00FD4F47" w:rsidP="00FD4F47">
      <w:pPr>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4DC302ED" w14:textId="77777777" w:rsidR="00FD4F47" w:rsidRPr="000B5CB1" w:rsidRDefault="00FD4F47" w:rsidP="00FD4F47">
      <w:pPr>
        <w:jc w:val="both"/>
        <w:rPr>
          <w:sz w:val="22"/>
          <w:szCs w:val="22"/>
        </w:rPr>
      </w:pPr>
      <w:r w:rsidRPr="000B5CB1">
        <w:rPr>
          <w:sz w:val="22"/>
          <w:szCs w:val="22"/>
        </w:rPr>
        <w:t>-</w:t>
      </w:r>
      <w:r w:rsidRPr="000B5CB1">
        <w:rPr>
          <w:sz w:val="22"/>
          <w:szCs w:val="22"/>
        </w:rPr>
        <w:tab/>
        <w:t>neupoštevanje dogovorjenih cen  v nasprotju z določili te pogodbe,</w:t>
      </w:r>
    </w:p>
    <w:p w14:paraId="4D542D84" w14:textId="77777777" w:rsidR="00FD4F47" w:rsidRPr="000B5CB1" w:rsidRDefault="00FD4F47" w:rsidP="00FD4F47">
      <w:pPr>
        <w:jc w:val="both"/>
        <w:rPr>
          <w:sz w:val="22"/>
          <w:szCs w:val="22"/>
        </w:rPr>
      </w:pPr>
      <w:r w:rsidRPr="000B5CB1">
        <w:rPr>
          <w:sz w:val="22"/>
          <w:szCs w:val="22"/>
        </w:rPr>
        <w:t>-</w:t>
      </w:r>
      <w:r w:rsidRPr="000B5CB1">
        <w:rPr>
          <w:sz w:val="22"/>
          <w:szCs w:val="22"/>
        </w:rPr>
        <w:tab/>
        <w:t>izvajanje obveznosti v nasprotju z dano ponudbo ter v nasprotju s pogodbo,</w:t>
      </w:r>
    </w:p>
    <w:p w14:paraId="3162FE9D" w14:textId="77777777" w:rsidR="00FD4F47" w:rsidRDefault="00FD4F47" w:rsidP="00FD4F47">
      <w:pPr>
        <w:jc w:val="both"/>
        <w:rPr>
          <w:sz w:val="22"/>
          <w:szCs w:val="22"/>
        </w:rPr>
      </w:pPr>
      <w:r w:rsidRPr="000B5CB1">
        <w:rPr>
          <w:sz w:val="22"/>
          <w:szCs w:val="22"/>
        </w:rPr>
        <w:t>-</w:t>
      </w:r>
      <w:r w:rsidRPr="000B5CB1">
        <w:rPr>
          <w:sz w:val="22"/>
          <w:szCs w:val="22"/>
        </w:rPr>
        <w:tab/>
        <w:t>drugih utemeljenih in objektivno preverljivih razlogov.</w:t>
      </w:r>
    </w:p>
    <w:p w14:paraId="3DCEA8D3" w14:textId="77777777" w:rsidR="00FD4F47" w:rsidRPr="000B5CB1" w:rsidRDefault="00FD4F47" w:rsidP="00FD4F47">
      <w:pPr>
        <w:jc w:val="both"/>
        <w:rPr>
          <w:sz w:val="22"/>
          <w:szCs w:val="22"/>
        </w:rPr>
      </w:pPr>
    </w:p>
    <w:p w14:paraId="3C2F6DAF" w14:textId="441C0729" w:rsidR="00FD4F47" w:rsidRDefault="00FD4F47" w:rsidP="00FD4F47">
      <w:pPr>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4361D90B" w14:textId="77777777" w:rsidR="00CA2B9B" w:rsidRPr="000B5CB1" w:rsidRDefault="00CA2B9B" w:rsidP="00FD4F47">
      <w:pPr>
        <w:jc w:val="both"/>
        <w:rPr>
          <w:sz w:val="22"/>
          <w:szCs w:val="22"/>
        </w:rPr>
      </w:pPr>
    </w:p>
    <w:p w14:paraId="028FB3E9" w14:textId="7A6F709D" w:rsidR="00FD4F47" w:rsidRDefault="00FD4F47" w:rsidP="00FD4F47">
      <w:pPr>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6311E01" w14:textId="77777777" w:rsidR="008C35CC" w:rsidRPr="000B5CB1" w:rsidRDefault="008C35CC" w:rsidP="00FD4F47">
      <w:pPr>
        <w:jc w:val="both"/>
        <w:rPr>
          <w:sz w:val="22"/>
          <w:szCs w:val="22"/>
        </w:rPr>
      </w:pPr>
    </w:p>
    <w:p w14:paraId="5DF5A33F" w14:textId="250CD8B3" w:rsidR="00FD4F47" w:rsidRPr="000B5CB1" w:rsidRDefault="00FD4F47" w:rsidP="00FD4F47">
      <w:pPr>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brez razloga odstopi od te pogodbe. V tem primeru mora pisno obvestiti nasprotno stranko, in sicer najmanj en mesec pred nameravanim odstopom.</w:t>
      </w:r>
    </w:p>
    <w:p w14:paraId="33848B2C" w14:textId="77777777" w:rsidR="00FD4F47" w:rsidRPr="000B5CB1" w:rsidRDefault="00FD4F47" w:rsidP="00FD4F47">
      <w:pPr>
        <w:jc w:val="both"/>
        <w:rPr>
          <w:sz w:val="22"/>
          <w:szCs w:val="22"/>
        </w:rPr>
      </w:pPr>
    </w:p>
    <w:p w14:paraId="7EDBD4F2" w14:textId="77777777" w:rsidR="00FD4F47" w:rsidRPr="000B5CB1" w:rsidRDefault="00FD4F47" w:rsidP="00FD4F47">
      <w:pPr>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85506F" w14:textId="77777777" w:rsidR="00FD4F47" w:rsidRPr="000B5CB1" w:rsidRDefault="00FD4F47" w:rsidP="00FD4F47">
      <w:pPr>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6B8A5D" w14:textId="77777777" w:rsidR="00FD4F47" w:rsidRPr="000B5CB1" w:rsidRDefault="00FD4F47" w:rsidP="00FD4F47">
      <w:pPr>
        <w:jc w:val="both"/>
        <w:rPr>
          <w:sz w:val="22"/>
          <w:szCs w:val="22"/>
        </w:rPr>
      </w:pPr>
    </w:p>
    <w:p w14:paraId="3BA7FC09" w14:textId="77777777" w:rsidR="00FD4F47" w:rsidRPr="000B5CB1" w:rsidRDefault="00FD4F47" w:rsidP="00FD4F47">
      <w:pPr>
        <w:jc w:val="both"/>
        <w:rPr>
          <w:sz w:val="22"/>
          <w:szCs w:val="22"/>
        </w:rPr>
      </w:pPr>
    </w:p>
    <w:p w14:paraId="367CAE7A" w14:textId="77777777" w:rsidR="00FD4F47" w:rsidRPr="000B5CB1" w:rsidRDefault="00FD4F47" w:rsidP="00FD4F47">
      <w:pPr>
        <w:jc w:val="both"/>
        <w:rPr>
          <w:sz w:val="22"/>
          <w:szCs w:val="22"/>
        </w:rPr>
      </w:pPr>
      <w:r w:rsidRPr="000B5CB1">
        <w:rPr>
          <w:sz w:val="22"/>
          <w:szCs w:val="22"/>
        </w:rPr>
        <w:t>Sporazum je sklenjen pod razveznim pogojem, ki se uresniči v primeru izpolnitve ene od naslednjih okoliščin:</w:t>
      </w:r>
    </w:p>
    <w:p w14:paraId="683E438D" w14:textId="77777777" w:rsidR="00FD4F47" w:rsidRPr="000B5CB1" w:rsidRDefault="00FD4F47" w:rsidP="00FD4F47">
      <w:pPr>
        <w:jc w:val="both"/>
        <w:rPr>
          <w:sz w:val="22"/>
          <w:szCs w:val="22"/>
        </w:rPr>
      </w:pPr>
      <w:r w:rsidRPr="000B5CB1">
        <w:rPr>
          <w:sz w:val="22"/>
          <w:szCs w:val="22"/>
        </w:rPr>
        <w:t>-</w:t>
      </w:r>
      <w:r w:rsidRPr="000B5CB1">
        <w:rPr>
          <w:sz w:val="22"/>
          <w:szCs w:val="22"/>
        </w:rPr>
        <w:tab/>
        <w:t xml:space="preserve">če bo naročnik seznanjen, da je sodišče s pravnomočno odločitvijo ugotovilo kršitev obveznosti delovne, okoljske ali socialne zakonodaje s strani izvajalca ali podizvajalca ali </w:t>
      </w:r>
    </w:p>
    <w:p w14:paraId="37B27222" w14:textId="77777777" w:rsidR="00FD4F47" w:rsidRPr="000B5CB1" w:rsidRDefault="00FD4F47" w:rsidP="00FD4F47">
      <w:pPr>
        <w:jc w:val="both"/>
        <w:rPr>
          <w:sz w:val="22"/>
          <w:szCs w:val="22"/>
        </w:rPr>
      </w:pPr>
      <w:r w:rsidRPr="000B5CB1">
        <w:rPr>
          <w:sz w:val="22"/>
          <w:szCs w:val="22"/>
        </w:rPr>
        <w:t>-</w:t>
      </w:r>
      <w:r w:rsidRPr="000B5CB1">
        <w:rPr>
          <w:sz w:val="22"/>
          <w:szCs w:val="22"/>
        </w:rPr>
        <w:tab/>
        <w:t>če bo naročnik seznanjen, da je pristojni državni organ pri izvajalcu ali podizvajalcu v času izvajanja pogodbe ugotovil najmanj dve kršitvi v zvezi s:</w:t>
      </w:r>
    </w:p>
    <w:p w14:paraId="53D14A22"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plačilom za delo, </w:t>
      </w:r>
    </w:p>
    <w:p w14:paraId="1F15D4A4"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delovnim časom, </w:t>
      </w:r>
    </w:p>
    <w:p w14:paraId="238B6CB3"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počitki, </w:t>
      </w:r>
    </w:p>
    <w:p w14:paraId="36D5CFB1"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opravljanjem dela na podlagi pogodb civilnega prava kljub obstoju elementov delovnega razmerja ali v zvezi z zaposlovanjem na črno </w:t>
      </w:r>
    </w:p>
    <w:p w14:paraId="438D89C6" w14:textId="77777777" w:rsidR="00FD4F47" w:rsidRPr="000B5CB1" w:rsidRDefault="00FD4F47" w:rsidP="00FD4F47">
      <w:pPr>
        <w:jc w:val="both"/>
        <w:rPr>
          <w:sz w:val="22"/>
          <w:szCs w:val="22"/>
        </w:rPr>
      </w:pPr>
      <w:r w:rsidRPr="000B5CB1">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7EB4DEB" w14:textId="77777777" w:rsidR="00FD4F47" w:rsidRPr="000B5CB1" w:rsidRDefault="00FD4F47" w:rsidP="00FD4F47">
      <w:pPr>
        <w:jc w:val="both"/>
        <w:rPr>
          <w:sz w:val="22"/>
          <w:szCs w:val="22"/>
        </w:rPr>
      </w:pPr>
    </w:p>
    <w:p w14:paraId="0918F3CF" w14:textId="77777777" w:rsidR="00FD4F47" w:rsidRPr="000B5CB1" w:rsidRDefault="00FD4F47" w:rsidP="00FD4F47">
      <w:pPr>
        <w:jc w:val="both"/>
        <w:rPr>
          <w:sz w:val="22"/>
          <w:szCs w:val="22"/>
        </w:rPr>
      </w:pPr>
      <w:r w:rsidRPr="000B5CB1">
        <w:rPr>
          <w:sz w:val="22"/>
          <w:szCs w:val="22"/>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1D4E11F6" w14:textId="77777777" w:rsidR="00FD4F47" w:rsidRPr="000B5CB1" w:rsidRDefault="00FD4F47" w:rsidP="00FD4F47">
      <w:pPr>
        <w:jc w:val="both"/>
        <w:rPr>
          <w:sz w:val="22"/>
          <w:szCs w:val="22"/>
        </w:rPr>
      </w:pPr>
      <w:r w:rsidRPr="000B5CB1">
        <w:rPr>
          <w:sz w:val="22"/>
          <w:szCs w:val="22"/>
        </w:rPr>
        <w:t>Če naročnik v roku 30 dni od seznanitve s kršitvijo ne začne novega postopka javnega naročila, se šteje, da je pogodba razvezana trideseti dan od seznanitve s kršitvijo.</w:t>
      </w:r>
    </w:p>
    <w:p w14:paraId="5713C1F7" w14:textId="77777777" w:rsidR="00FD4F47" w:rsidRPr="000B5CB1" w:rsidRDefault="00FD4F47" w:rsidP="00FD4F47">
      <w:pPr>
        <w:jc w:val="both"/>
        <w:rPr>
          <w:b/>
          <w:sz w:val="22"/>
          <w:szCs w:val="22"/>
        </w:rPr>
      </w:pPr>
    </w:p>
    <w:p w14:paraId="2C04F207" w14:textId="77777777" w:rsidR="00FD4F47" w:rsidRPr="000B5CB1" w:rsidRDefault="00FD4F47" w:rsidP="00FD4F47">
      <w:pPr>
        <w:pStyle w:val="Telobesedila"/>
        <w:rPr>
          <w:sz w:val="22"/>
          <w:szCs w:val="22"/>
        </w:rPr>
      </w:pPr>
    </w:p>
    <w:p w14:paraId="54C5D374"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444DEBF9" w14:textId="77777777" w:rsidR="00FD4F47" w:rsidRPr="000B5CB1" w:rsidRDefault="00FD4F47" w:rsidP="00FD4F47">
      <w:pPr>
        <w:pStyle w:val="Odstavekseznama"/>
        <w:suppressAutoHyphens/>
        <w:autoSpaceDE w:val="0"/>
        <w:ind w:left="1440"/>
        <w:jc w:val="both"/>
        <w:rPr>
          <w:b/>
          <w:sz w:val="22"/>
          <w:szCs w:val="22"/>
        </w:rPr>
      </w:pPr>
    </w:p>
    <w:p w14:paraId="7C627955" w14:textId="77777777" w:rsidR="00FD4F47" w:rsidRPr="000B5CB1" w:rsidRDefault="00FD4F47" w:rsidP="00FD4F47">
      <w:pPr>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68D5B5D3" w14:textId="77777777" w:rsidR="00FD4F47" w:rsidRPr="000B5CB1" w:rsidRDefault="00FD4F47" w:rsidP="00FD4F47">
      <w:pPr>
        <w:jc w:val="both"/>
        <w:rPr>
          <w:sz w:val="22"/>
          <w:szCs w:val="22"/>
        </w:rPr>
      </w:pPr>
    </w:p>
    <w:p w14:paraId="69AD5AE8" w14:textId="77777777" w:rsidR="00FD4F47" w:rsidRPr="000B5CB1" w:rsidRDefault="00FD4F47" w:rsidP="00FD4F47">
      <w:pPr>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3A856EC4" w14:textId="77777777" w:rsidR="00FD4F47" w:rsidRPr="000B5CB1" w:rsidRDefault="00FD4F47" w:rsidP="00FD4F47">
      <w:pPr>
        <w:jc w:val="both"/>
        <w:rPr>
          <w:sz w:val="22"/>
          <w:szCs w:val="22"/>
        </w:rPr>
      </w:pPr>
    </w:p>
    <w:p w14:paraId="2BF7320A" w14:textId="77777777" w:rsidR="00FD4F47" w:rsidRPr="000B5CB1" w:rsidRDefault="00FD4F47" w:rsidP="00FD4F47">
      <w:pPr>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547857F" w14:textId="77777777" w:rsidR="00FD4F47" w:rsidRPr="000B5CB1" w:rsidRDefault="00FD4F47" w:rsidP="00FD4F47">
      <w:pPr>
        <w:jc w:val="both"/>
        <w:rPr>
          <w:sz w:val="22"/>
          <w:szCs w:val="22"/>
        </w:rPr>
      </w:pPr>
    </w:p>
    <w:p w14:paraId="63D92723" w14:textId="77777777" w:rsidR="00FD4F47" w:rsidRPr="000B5CB1" w:rsidRDefault="00FD4F47" w:rsidP="00FD4F47">
      <w:pPr>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CBF46EE" w14:textId="77777777" w:rsidR="00FD4F47" w:rsidRPr="000B5CB1" w:rsidRDefault="00FD4F47" w:rsidP="00FD4F47">
      <w:pPr>
        <w:autoSpaceDE w:val="0"/>
        <w:jc w:val="both"/>
        <w:rPr>
          <w:b/>
          <w:bCs/>
          <w:sz w:val="22"/>
          <w:szCs w:val="22"/>
        </w:rPr>
      </w:pPr>
    </w:p>
    <w:p w14:paraId="7110CA6F" w14:textId="77777777" w:rsidR="00FD4F47" w:rsidRPr="000B5CB1" w:rsidRDefault="00FD4F47" w:rsidP="00681C7B">
      <w:pPr>
        <w:pStyle w:val="Odstavekseznama"/>
        <w:numPr>
          <w:ilvl w:val="0"/>
          <w:numId w:val="19"/>
        </w:numPr>
        <w:suppressAutoHyphens/>
        <w:autoSpaceDE w:val="0"/>
        <w:contextualSpacing/>
        <w:jc w:val="center"/>
        <w:rPr>
          <w:b/>
          <w:bCs/>
          <w:sz w:val="22"/>
          <w:szCs w:val="22"/>
        </w:rPr>
      </w:pPr>
      <w:r w:rsidRPr="000B5CB1">
        <w:rPr>
          <w:b/>
          <w:bCs/>
          <w:sz w:val="22"/>
          <w:szCs w:val="22"/>
        </w:rPr>
        <w:t>člen</w:t>
      </w:r>
    </w:p>
    <w:p w14:paraId="2C330A73" w14:textId="77777777" w:rsidR="00FD4F47" w:rsidRPr="000B5CB1" w:rsidRDefault="00FD4F47" w:rsidP="00FD4F47">
      <w:pPr>
        <w:pStyle w:val="Odstavekseznama"/>
        <w:suppressAutoHyphens/>
        <w:autoSpaceDE w:val="0"/>
        <w:ind w:left="1440"/>
        <w:contextualSpacing/>
        <w:jc w:val="both"/>
        <w:rPr>
          <w:b/>
          <w:bCs/>
          <w:sz w:val="22"/>
          <w:szCs w:val="22"/>
        </w:rPr>
      </w:pPr>
    </w:p>
    <w:p w14:paraId="3D2496A6" w14:textId="77777777" w:rsidR="00FD4F47" w:rsidRPr="000B5CB1" w:rsidRDefault="00FD4F47" w:rsidP="00FD4F47">
      <w:pPr>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3FB432F9" w14:textId="77777777" w:rsidR="00FD4F47" w:rsidRPr="000B5CB1" w:rsidRDefault="00FD4F47" w:rsidP="00FD4F47">
      <w:pPr>
        <w:autoSpaceDE w:val="0"/>
        <w:jc w:val="both"/>
        <w:rPr>
          <w:sz w:val="22"/>
          <w:szCs w:val="22"/>
        </w:rPr>
      </w:pPr>
    </w:p>
    <w:p w14:paraId="7F145E09" w14:textId="77777777" w:rsidR="00FD4F47" w:rsidRPr="000B5CB1" w:rsidRDefault="00FD4F47" w:rsidP="00FD4F47">
      <w:pPr>
        <w:autoSpaceDE w:val="0"/>
        <w:jc w:val="both"/>
        <w:rPr>
          <w:sz w:val="22"/>
          <w:szCs w:val="22"/>
        </w:rPr>
      </w:pPr>
    </w:p>
    <w:p w14:paraId="3A4144E3" w14:textId="78FB058A" w:rsidR="00986E99" w:rsidRPr="000B5CB1" w:rsidRDefault="00FD4F47" w:rsidP="00FD4F47">
      <w:pPr>
        <w:autoSpaceDE w:val="0"/>
        <w:jc w:val="both"/>
        <w:rPr>
          <w:sz w:val="22"/>
          <w:szCs w:val="22"/>
        </w:rPr>
      </w:pPr>
      <w:r w:rsidRPr="000B5CB1">
        <w:rPr>
          <w:sz w:val="22"/>
          <w:szCs w:val="22"/>
        </w:rPr>
        <w:t xml:space="preserve">Okvirni sporazum je sklenjen, ko ga podpišeta obe pogodbeni stranki in začne veljati, ko naročnik prejme zavarovanje za dobro izvedbo pogodbenih obveznosti. Okvirni sporazum se sklepa za obdobje do </w:t>
      </w:r>
      <w:r w:rsidR="004409AB" w:rsidRPr="000B5CB1">
        <w:rPr>
          <w:sz w:val="22"/>
          <w:szCs w:val="22"/>
        </w:rPr>
        <w:t xml:space="preserve"> </w:t>
      </w:r>
      <w:r w:rsidR="0026049F">
        <w:rPr>
          <w:sz w:val="22"/>
          <w:szCs w:val="22"/>
        </w:rPr>
        <w:t>31.8.2026</w:t>
      </w:r>
      <w:r w:rsidR="00382C26" w:rsidRPr="000B5CB1">
        <w:rPr>
          <w:sz w:val="22"/>
          <w:szCs w:val="22"/>
        </w:rPr>
        <w:t>.</w:t>
      </w:r>
    </w:p>
    <w:p w14:paraId="4B686878" w14:textId="744FE4D2" w:rsidR="00FD4F47" w:rsidRPr="000B5CB1" w:rsidRDefault="00FD4F47" w:rsidP="00FD4F47">
      <w:pPr>
        <w:autoSpaceDE w:val="0"/>
        <w:jc w:val="both"/>
        <w:rPr>
          <w:sz w:val="22"/>
          <w:szCs w:val="22"/>
        </w:rPr>
      </w:pPr>
    </w:p>
    <w:p w14:paraId="7F7C9E54" w14:textId="77777777" w:rsidR="00FD4F47" w:rsidRPr="000B5CB1" w:rsidRDefault="00FD4F47" w:rsidP="00FD4F47">
      <w:pPr>
        <w:autoSpaceDE w:val="0"/>
        <w:jc w:val="both"/>
        <w:rPr>
          <w:sz w:val="22"/>
          <w:szCs w:val="22"/>
        </w:rPr>
      </w:pPr>
    </w:p>
    <w:p w14:paraId="6AD2FB71" w14:textId="77777777" w:rsidR="00FD4F47" w:rsidRPr="000B5CB1" w:rsidRDefault="00FD4F47" w:rsidP="00FD4F47">
      <w:pPr>
        <w:autoSpaceDE w:val="0"/>
        <w:jc w:val="both"/>
        <w:rPr>
          <w:sz w:val="22"/>
          <w:szCs w:val="22"/>
        </w:rPr>
      </w:pPr>
      <w:r w:rsidRPr="000B5CB1">
        <w:rPr>
          <w:sz w:val="22"/>
          <w:szCs w:val="22"/>
        </w:rPr>
        <w:t>Sporazum je sestavljen in podpisan v dveh enakih izvodih, od katerih prejme vsaka stranka po en izvod.</w:t>
      </w:r>
    </w:p>
    <w:p w14:paraId="3B0512DD" w14:textId="77777777" w:rsidR="00FD4F47" w:rsidRPr="000B5CB1" w:rsidRDefault="00FD4F47" w:rsidP="00FD4F47">
      <w:pPr>
        <w:autoSpaceDE w:val="0"/>
        <w:autoSpaceDN w:val="0"/>
        <w:adjustRightInd w:val="0"/>
        <w:jc w:val="both"/>
        <w:rPr>
          <w:sz w:val="22"/>
          <w:szCs w:val="22"/>
        </w:rPr>
      </w:pPr>
    </w:p>
    <w:p w14:paraId="4CB18904" w14:textId="77777777" w:rsidR="00FD4F47" w:rsidRPr="000B5CB1" w:rsidRDefault="00FD4F47" w:rsidP="00FD4F47">
      <w:pPr>
        <w:autoSpaceDE w:val="0"/>
        <w:jc w:val="both"/>
        <w:rPr>
          <w:b/>
          <w:bCs/>
          <w:sz w:val="22"/>
          <w:szCs w:val="22"/>
        </w:rPr>
      </w:pPr>
    </w:p>
    <w:p w14:paraId="51E24B66" w14:textId="77777777" w:rsidR="00FD4F47" w:rsidRPr="000B5CB1" w:rsidRDefault="00FD4F47" w:rsidP="00FD4F47">
      <w:pPr>
        <w:autoSpaceDE w:val="0"/>
        <w:autoSpaceDN w:val="0"/>
        <w:adjustRightInd w:val="0"/>
        <w:jc w:val="both"/>
        <w:rPr>
          <w:sz w:val="22"/>
          <w:szCs w:val="22"/>
        </w:rPr>
      </w:pPr>
    </w:p>
    <w:tbl>
      <w:tblPr>
        <w:tblW w:w="0" w:type="auto"/>
        <w:tblLook w:val="04A0" w:firstRow="1" w:lastRow="0" w:firstColumn="1" w:lastColumn="0" w:noHBand="0" w:noVBand="1"/>
      </w:tblPr>
      <w:tblGrid>
        <w:gridCol w:w="4536"/>
        <w:gridCol w:w="4392"/>
      </w:tblGrid>
      <w:tr w:rsidR="000B5CB1" w:rsidRPr="000B5CB1" w14:paraId="38FAAB74" w14:textId="77777777" w:rsidTr="00060097">
        <w:tc>
          <w:tcPr>
            <w:tcW w:w="4536" w:type="dxa"/>
          </w:tcPr>
          <w:p w14:paraId="717365F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731A98E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c>
          <w:tcPr>
            <w:tcW w:w="4392" w:type="dxa"/>
          </w:tcPr>
          <w:p w14:paraId="5E67D0C5"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4FC0F819"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r>
      <w:tr w:rsidR="000B5CB1" w:rsidRPr="000B5CB1" w14:paraId="3E9DFB52" w14:textId="77777777" w:rsidTr="00060097">
        <w:tc>
          <w:tcPr>
            <w:tcW w:w="4536" w:type="dxa"/>
          </w:tcPr>
          <w:p w14:paraId="039048DA" w14:textId="77777777" w:rsidR="00FD4F47" w:rsidRPr="000B5CB1" w:rsidRDefault="00FD4F47" w:rsidP="0045209F">
            <w:pPr>
              <w:pStyle w:val="Telobesedila"/>
              <w:spacing w:line="276" w:lineRule="auto"/>
              <w:rPr>
                <w:b/>
                <w:sz w:val="22"/>
                <w:szCs w:val="22"/>
                <w:lang w:eastAsia="en-US"/>
              </w:rPr>
            </w:pPr>
            <w:r w:rsidRPr="000B5CB1">
              <w:rPr>
                <w:sz w:val="22"/>
                <w:szCs w:val="22"/>
                <w:lang w:eastAsia="en-US"/>
              </w:rPr>
              <w:t>Stranka okvirnega sporazuma:</w:t>
            </w:r>
          </w:p>
        </w:tc>
        <w:tc>
          <w:tcPr>
            <w:tcW w:w="4392" w:type="dxa"/>
          </w:tcPr>
          <w:p w14:paraId="51478027" w14:textId="77777777" w:rsidR="00FD4F47" w:rsidRPr="000B5CB1" w:rsidRDefault="00FD4F47" w:rsidP="0045209F">
            <w:pPr>
              <w:spacing w:line="276" w:lineRule="auto"/>
              <w:jc w:val="both"/>
              <w:rPr>
                <w:sz w:val="22"/>
                <w:szCs w:val="22"/>
                <w:lang w:eastAsia="en-US"/>
              </w:rPr>
            </w:pPr>
            <w:r w:rsidRPr="000B5CB1">
              <w:rPr>
                <w:sz w:val="22"/>
                <w:szCs w:val="22"/>
                <w:lang w:eastAsia="en-US"/>
              </w:rPr>
              <w:t>Naročnik: Splošna bolnišnica Celje</w:t>
            </w:r>
          </w:p>
          <w:p w14:paraId="13B77CDF" w14:textId="77777777" w:rsidR="008F45F1" w:rsidRDefault="008F45F1" w:rsidP="0045209F">
            <w:pPr>
              <w:spacing w:line="276" w:lineRule="auto"/>
              <w:jc w:val="both"/>
              <w:rPr>
                <w:sz w:val="22"/>
                <w:szCs w:val="22"/>
                <w:lang w:eastAsia="en-US"/>
              </w:rPr>
            </w:pPr>
          </w:p>
          <w:p w14:paraId="3F0C3168" w14:textId="20032284" w:rsidR="00FD4F47" w:rsidRPr="000B5CB1" w:rsidRDefault="008F45F1" w:rsidP="0045209F">
            <w:pPr>
              <w:spacing w:line="276" w:lineRule="auto"/>
              <w:jc w:val="both"/>
              <w:rPr>
                <w:sz w:val="22"/>
                <w:szCs w:val="22"/>
                <w:lang w:eastAsia="en-US"/>
              </w:rPr>
            </w:pPr>
            <w:r>
              <w:rPr>
                <w:sz w:val="22"/>
                <w:szCs w:val="22"/>
                <w:lang w:eastAsia="en-US"/>
              </w:rPr>
              <w:t>d</w:t>
            </w:r>
            <w:r w:rsidR="00FD4F47" w:rsidRPr="000B5CB1">
              <w:rPr>
                <w:sz w:val="22"/>
                <w:szCs w:val="22"/>
                <w:lang w:eastAsia="en-US"/>
              </w:rPr>
              <w:t>irektor:</w:t>
            </w:r>
          </w:p>
          <w:p w14:paraId="1B900E0C" w14:textId="3A64E11D" w:rsidR="00FD4F47" w:rsidRDefault="00060097" w:rsidP="0045209F">
            <w:pPr>
              <w:spacing w:line="276" w:lineRule="auto"/>
              <w:jc w:val="both"/>
              <w:rPr>
                <w:sz w:val="22"/>
                <w:szCs w:val="22"/>
                <w:lang w:eastAsia="en-US"/>
              </w:rPr>
            </w:pPr>
            <w:r>
              <w:rPr>
                <w:sz w:val="22"/>
                <w:szCs w:val="22"/>
                <w:lang w:eastAsia="en-US"/>
              </w:rPr>
              <w:t>Aleksander Svetelšek, mag.</w:t>
            </w:r>
          </w:p>
          <w:p w14:paraId="51D0496F" w14:textId="334FE850" w:rsidR="00060097" w:rsidRPr="000B5CB1" w:rsidRDefault="00060097" w:rsidP="0045209F">
            <w:pPr>
              <w:spacing w:line="276" w:lineRule="auto"/>
              <w:jc w:val="both"/>
              <w:rPr>
                <w:sz w:val="22"/>
                <w:szCs w:val="22"/>
                <w:lang w:eastAsia="en-US"/>
              </w:rPr>
            </w:pPr>
          </w:p>
        </w:tc>
      </w:tr>
      <w:tr w:rsidR="00FD4F47" w:rsidRPr="000B5CB1" w14:paraId="6C89A19A" w14:textId="77777777" w:rsidTr="00060097">
        <w:tc>
          <w:tcPr>
            <w:tcW w:w="4536" w:type="dxa"/>
          </w:tcPr>
          <w:p w14:paraId="4DBF4404"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392" w:type="dxa"/>
          </w:tcPr>
          <w:p w14:paraId="3DA13561" w14:textId="77777777" w:rsidR="00FD4F47" w:rsidRPr="000B5CB1" w:rsidRDefault="00FD4F47" w:rsidP="0045209F">
            <w:pPr>
              <w:spacing w:line="276" w:lineRule="auto"/>
              <w:jc w:val="both"/>
              <w:rPr>
                <w:sz w:val="22"/>
                <w:szCs w:val="22"/>
                <w:lang w:eastAsia="en-US"/>
              </w:rPr>
            </w:pPr>
            <w:r w:rsidRPr="000B5CB1">
              <w:rPr>
                <w:sz w:val="22"/>
                <w:szCs w:val="22"/>
                <w:lang w:eastAsia="en-US"/>
              </w:rPr>
              <w:t xml:space="preserve">Žig in podpis: </w:t>
            </w:r>
          </w:p>
        </w:tc>
      </w:tr>
    </w:tbl>
    <w:p w14:paraId="77098934" w14:textId="77777777" w:rsidR="00FD4F47" w:rsidRPr="000B5CB1" w:rsidRDefault="00FD4F47" w:rsidP="00FD4F47">
      <w:pPr>
        <w:jc w:val="both"/>
        <w:rPr>
          <w:b/>
          <w:sz w:val="22"/>
          <w:szCs w:val="22"/>
        </w:rPr>
      </w:pPr>
    </w:p>
    <w:p w14:paraId="43E17E43" w14:textId="77777777" w:rsidR="00FD4F47" w:rsidRPr="000B5CB1" w:rsidRDefault="00FD4F47" w:rsidP="00FD4F47">
      <w:pPr>
        <w:jc w:val="both"/>
        <w:rPr>
          <w:b/>
          <w:sz w:val="22"/>
          <w:szCs w:val="22"/>
        </w:rPr>
      </w:pPr>
    </w:p>
    <w:p w14:paraId="3CB5993F" w14:textId="77777777" w:rsidR="00FD4F47" w:rsidRPr="000B5CB1" w:rsidRDefault="00FD4F47" w:rsidP="00FD4F47">
      <w:pPr>
        <w:jc w:val="both"/>
        <w:rPr>
          <w:b/>
          <w:sz w:val="22"/>
          <w:szCs w:val="22"/>
        </w:rPr>
      </w:pPr>
    </w:p>
    <w:p w14:paraId="1DC4D59D" w14:textId="77777777" w:rsidR="00FD4F47" w:rsidRDefault="00FD4F47" w:rsidP="00FD4F47">
      <w:pPr>
        <w:jc w:val="both"/>
        <w:rPr>
          <w:b/>
          <w:sz w:val="22"/>
          <w:szCs w:val="22"/>
        </w:rPr>
      </w:pPr>
    </w:p>
    <w:p w14:paraId="21BA12E0" w14:textId="77777777" w:rsidR="00346D85" w:rsidRDefault="00346D85" w:rsidP="00FD4F47">
      <w:pPr>
        <w:jc w:val="both"/>
        <w:rPr>
          <w:b/>
          <w:sz w:val="22"/>
          <w:szCs w:val="22"/>
        </w:rPr>
      </w:pPr>
    </w:p>
    <w:p w14:paraId="4619F520" w14:textId="77777777" w:rsidR="00FD4F47" w:rsidRPr="000B5CB1" w:rsidRDefault="00FD4F47" w:rsidP="00FD4F47">
      <w:pPr>
        <w:jc w:val="both"/>
        <w:rPr>
          <w:b/>
          <w:sz w:val="22"/>
          <w:szCs w:val="22"/>
        </w:rPr>
      </w:pPr>
    </w:p>
    <w:p w14:paraId="6CDDA1D1" w14:textId="77777777" w:rsidR="00FD4F47" w:rsidRPr="000B5CB1" w:rsidRDefault="00FD4F47" w:rsidP="00FD4F47">
      <w:pPr>
        <w:jc w:val="both"/>
        <w:rPr>
          <w:b/>
          <w:sz w:val="22"/>
          <w:szCs w:val="22"/>
        </w:rPr>
      </w:pPr>
    </w:p>
    <w:p w14:paraId="0D95BCED" w14:textId="77777777" w:rsidR="00A24212" w:rsidRPr="000B5CB1" w:rsidRDefault="00A24212" w:rsidP="00A24212">
      <w:pPr>
        <w:jc w:val="both"/>
        <w:rPr>
          <w:sz w:val="22"/>
          <w:szCs w:val="22"/>
        </w:rPr>
      </w:pPr>
      <w:r w:rsidRPr="000B5CB1">
        <w:rPr>
          <w:b/>
          <w:bCs/>
          <w:sz w:val="22"/>
          <w:szCs w:val="22"/>
        </w:rPr>
        <w:lastRenderedPageBreak/>
        <w:t>OBR-</w:t>
      </w:r>
      <w:r w:rsidR="004409AB" w:rsidRPr="000B5CB1">
        <w:rPr>
          <w:b/>
          <w:bCs/>
          <w:sz w:val="22"/>
          <w:szCs w:val="22"/>
        </w:rPr>
        <w:t>3</w:t>
      </w:r>
    </w:p>
    <w:p w14:paraId="447D7616" w14:textId="77777777" w:rsidR="00A24212" w:rsidRPr="000B5CB1" w:rsidRDefault="00A24212" w:rsidP="00A24212">
      <w:pPr>
        <w:suppressAutoHyphens/>
        <w:jc w:val="both"/>
        <w:rPr>
          <w:b/>
          <w:sz w:val="22"/>
          <w:szCs w:val="22"/>
        </w:rPr>
      </w:pPr>
    </w:p>
    <w:p w14:paraId="1C28075B" w14:textId="77777777" w:rsidR="00A24212" w:rsidRPr="000B5CB1" w:rsidRDefault="00A24212" w:rsidP="00A24212">
      <w:pPr>
        <w:suppressAutoHyphens/>
        <w:jc w:val="both"/>
        <w:rPr>
          <w:sz w:val="22"/>
          <w:szCs w:val="22"/>
        </w:rPr>
      </w:pPr>
      <w:r w:rsidRPr="000B5CB1">
        <w:rPr>
          <w:b/>
          <w:sz w:val="22"/>
          <w:szCs w:val="22"/>
        </w:rPr>
        <w:t>IZJAVA O UDELEŽBI FIZIČNIH IN PRAVNIH OSEB V LASTNIŠTVU PONUDNIKA</w:t>
      </w:r>
    </w:p>
    <w:p w14:paraId="46AEEDF9" w14:textId="77777777" w:rsidR="00A24212" w:rsidRPr="000B5CB1" w:rsidRDefault="00A24212" w:rsidP="00A24212">
      <w:pPr>
        <w:jc w:val="both"/>
        <w:rPr>
          <w:sz w:val="22"/>
          <w:szCs w:val="22"/>
        </w:rPr>
      </w:pPr>
      <w:r w:rsidRPr="000B5CB1">
        <w:rPr>
          <w:sz w:val="22"/>
          <w:szCs w:val="22"/>
        </w:rPr>
        <w:t>v skladu s 6. odstavkom 14. člena Zakona o integriteti in preprečevanju korupcije (ZIntPK-1-UPB2)</w:t>
      </w:r>
    </w:p>
    <w:p w14:paraId="3FEC40F9" w14:textId="77777777" w:rsidR="00A24212" w:rsidRPr="000B5CB1" w:rsidRDefault="00A24212" w:rsidP="00A24212">
      <w:pPr>
        <w:jc w:val="both"/>
        <w:rPr>
          <w:sz w:val="22"/>
          <w:szCs w:val="22"/>
        </w:rPr>
      </w:pPr>
    </w:p>
    <w:p w14:paraId="6585704A" w14:textId="77777777" w:rsidR="00A24212" w:rsidRPr="000B5CB1" w:rsidRDefault="00A24212" w:rsidP="00A24212">
      <w:pPr>
        <w:jc w:val="both"/>
        <w:rPr>
          <w:sz w:val="22"/>
          <w:szCs w:val="22"/>
        </w:rPr>
      </w:pPr>
      <w:r w:rsidRPr="000B5CB1">
        <w:rPr>
          <w:sz w:val="22"/>
          <w:szCs w:val="22"/>
        </w:rPr>
        <w:t>Podatki o ponudniku/podizvajalcu (v nadaljevanju ponudniku):</w:t>
      </w:r>
    </w:p>
    <w:p w14:paraId="4B31ACEF" w14:textId="77777777" w:rsidR="00A24212" w:rsidRPr="000B5CB1" w:rsidRDefault="00A24212" w:rsidP="00A24212">
      <w:pPr>
        <w:jc w:val="both"/>
        <w:rPr>
          <w:b/>
          <w:sz w:val="22"/>
          <w:szCs w:val="22"/>
        </w:rPr>
      </w:pPr>
    </w:p>
    <w:p w14:paraId="4BC435CC" w14:textId="77777777" w:rsidR="00A24212" w:rsidRPr="000B5CB1" w:rsidRDefault="00A24212" w:rsidP="00A24212">
      <w:pPr>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4150BF4E" w14:textId="77777777" w:rsidR="00A24212" w:rsidRPr="000B5CB1" w:rsidRDefault="00A24212" w:rsidP="00A24212">
      <w:pPr>
        <w:jc w:val="both"/>
        <w:rPr>
          <w:sz w:val="22"/>
          <w:szCs w:val="22"/>
        </w:rPr>
      </w:pPr>
      <w:r w:rsidRPr="000B5CB1">
        <w:rPr>
          <w:sz w:val="22"/>
          <w:szCs w:val="22"/>
        </w:rPr>
        <w:t>Naslov: _____________________________________</w:t>
      </w:r>
    </w:p>
    <w:p w14:paraId="51C7F843" w14:textId="77777777" w:rsidR="00A24212" w:rsidRPr="000B5CB1" w:rsidRDefault="00A24212" w:rsidP="00A24212">
      <w:pPr>
        <w:jc w:val="both"/>
        <w:rPr>
          <w:sz w:val="22"/>
          <w:szCs w:val="22"/>
        </w:rPr>
      </w:pPr>
      <w:r w:rsidRPr="000B5CB1">
        <w:rPr>
          <w:sz w:val="22"/>
          <w:szCs w:val="22"/>
        </w:rPr>
        <w:t>Matična številka: ________________________________-</w:t>
      </w:r>
    </w:p>
    <w:p w14:paraId="7F8C15E0" w14:textId="77777777" w:rsidR="00A24212" w:rsidRPr="000B5CB1" w:rsidRDefault="00A24212" w:rsidP="00A24212">
      <w:pPr>
        <w:jc w:val="both"/>
        <w:rPr>
          <w:sz w:val="22"/>
          <w:szCs w:val="22"/>
        </w:rPr>
      </w:pPr>
    </w:p>
    <w:p w14:paraId="3C303606" w14:textId="1904345F" w:rsidR="00A24212" w:rsidRPr="000B5CB1" w:rsidRDefault="00A24212" w:rsidP="00A24212">
      <w:pPr>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w:t>
      </w:r>
      <w:r w:rsidR="00D62591">
        <w:rPr>
          <w:sz w:val="22"/>
          <w:szCs w:val="22"/>
        </w:rPr>
        <w:t xml:space="preserve"> </w:t>
      </w:r>
      <w:r w:rsidR="00D62591">
        <w:rPr>
          <w:b/>
          <w:bCs/>
          <w:sz w:val="22"/>
          <w:szCs w:val="22"/>
        </w:rPr>
        <w:t>DOBAVA MATERIALA ZA DELO V ASEPTIČNIH PROSTORIH, BREZIGELNI KONEKTI, SPOJKE, VENTILI ZA OBDOBJE ŠTIRIH LET</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0956391" w14:textId="77777777" w:rsidR="00A24212" w:rsidRPr="000B5CB1" w:rsidRDefault="00A24212" w:rsidP="00A24212">
      <w:pPr>
        <w:jc w:val="both"/>
        <w:rPr>
          <w:sz w:val="22"/>
          <w:szCs w:val="22"/>
        </w:rPr>
      </w:pPr>
    </w:p>
    <w:p w14:paraId="1E196DEC" w14:textId="77777777" w:rsidR="00A24212" w:rsidRPr="000B5CB1" w:rsidRDefault="00A24212" w:rsidP="00A24212">
      <w:pPr>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09AABB5" w14:textId="77777777" w:rsidR="00A24212" w:rsidRPr="000B5CB1" w:rsidRDefault="00A24212" w:rsidP="00A24212">
      <w:pPr>
        <w:jc w:val="both"/>
        <w:rPr>
          <w:sz w:val="22"/>
          <w:szCs w:val="22"/>
        </w:rPr>
      </w:pPr>
    </w:p>
    <w:p w14:paraId="58BA28B4"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4F60504C"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78B85515" w14:textId="77777777" w:rsidR="00A24212" w:rsidRPr="000B5CB1" w:rsidRDefault="00A24212" w:rsidP="0045209F">
            <w:pPr>
              <w:jc w:val="both"/>
              <w:rPr>
                <w:b/>
                <w:sz w:val="22"/>
                <w:szCs w:val="22"/>
                <w:lang w:eastAsia="en-US"/>
              </w:rPr>
            </w:pPr>
            <w:r w:rsidRPr="000B5CB1">
              <w:rPr>
                <w:b/>
                <w:sz w:val="22"/>
                <w:szCs w:val="22"/>
              </w:rPr>
              <w:t>Ime in priimek/</w:t>
            </w:r>
          </w:p>
          <w:p w14:paraId="52A502B6"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F65D22A" w14:textId="77777777" w:rsidR="00A24212" w:rsidRPr="000B5CB1" w:rsidRDefault="00A24212" w:rsidP="0045209F">
            <w:pPr>
              <w:jc w:val="both"/>
              <w:rPr>
                <w:b/>
                <w:sz w:val="22"/>
                <w:szCs w:val="22"/>
                <w:lang w:eastAsia="en-US"/>
              </w:rPr>
            </w:pPr>
            <w:r w:rsidRPr="000B5CB1">
              <w:rPr>
                <w:b/>
                <w:sz w:val="22"/>
                <w:szCs w:val="22"/>
              </w:rPr>
              <w:t>Naslov prebivališča/</w:t>
            </w:r>
          </w:p>
          <w:p w14:paraId="203C6B21"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E68A9C" w14:textId="77777777" w:rsidR="00A24212" w:rsidRPr="000B5CB1" w:rsidRDefault="00A24212" w:rsidP="0045209F">
            <w:pPr>
              <w:jc w:val="both"/>
              <w:rPr>
                <w:b/>
                <w:sz w:val="22"/>
                <w:szCs w:val="22"/>
                <w:lang w:eastAsia="en-US"/>
              </w:rPr>
            </w:pPr>
            <w:r w:rsidRPr="000B5CB1">
              <w:rPr>
                <w:b/>
                <w:sz w:val="22"/>
                <w:szCs w:val="22"/>
              </w:rPr>
              <w:t>Delež lastništva ponudnika</w:t>
            </w:r>
          </w:p>
        </w:tc>
      </w:tr>
      <w:tr w:rsidR="000B5CB1" w:rsidRPr="000B5CB1" w14:paraId="14AF6981" w14:textId="77777777" w:rsidTr="0045209F">
        <w:tc>
          <w:tcPr>
            <w:tcW w:w="2303" w:type="dxa"/>
            <w:tcBorders>
              <w:top w:val="single" w:sz="4" w:space="0" w:color="auto"/>
              <w:left w:val="single" w:sz="4" w:space="0" w:color="auto"/>
              <w:bottom w:val="single" w:sz="4" w:space="0" w:color="auto"/>
              <w:right w:val="single" w:sz="4" w:space="0" w:color="auto"/>
            </w:tcBorders>
          </w:tcPr>
          <w:p w14:paraId="3CF55458"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B17A8E"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5B7511B" w14:textId="77777777" w:rsidR="00A24212" w:rsidRPr="000B5CB1" w:rsidRDefault="00A24212" w:rsidP="0045209F">
            <w:pPr>
              <w:jc w:val="both"/>
              <w:rPr>
                <w:sz w:val="22"/>
                <w:szCs w:val="22"/>
                <w:lang w:eastAsia="en-US"/>
              </w:rPr>
            </w:pPr>
          </w:p>
        </w:tc>
      </w:tr>
      <w:tr w:rsidR="000B5CB1" w:rsidRPr="000B5CB1" w14:paraId="2B1829C4" w14:textId="77777777" w:rsidTr="0045209F">
        <w:tc>
          <w:tcPr>
            <w:tcW w:w="2303" w:type="dxa"/>
            <w:tcBorders>
              <w:top w:val="single" w:sz="4" w:space="0" w:color="auto"/>
              <w:left w:val="single" w:sz="4" w:space="0" w:color="auto"/>
              <w:bottom w:val="single" w:sz="4" w:space="0" w:color="auto"/>
              <w:right w:val="single" w:sz="4" w:space="0" w:color="auto"/>
            </w:tcBorders>
          </w:tcPr>
          <w:p w14:paraId="286F3489"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D3F27DD"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E916B1" w14:textId="77777777" w:rsidR="00A24212" w:rsidRPr="000B5CB1" w:rsidRDefault="00A24212" w:rsidP="0045209F">
            <w:pPr>
              <w:jc w:val="both"/>
              <w:rPr>
                <w:sz w:val="22"/>
                <w:szCs w:val="22"/>
                <w:lang w:eastAsia="en-US"/>
              </w:rPr>
            </w:pPr>
          </w:p>
        </w:tc>
      </w:tr>
      <w:tr w:rsidR="00A24212" w:rsidRPr="000B5CB1" w14:paraId="3A6D972A" w14:textId="77777777" w:rsidTr="0045209F">
        <w:tc>
          <w:tcPr>
            <w:tcW w:w="2303" w:type="dxa"/>
            <w:tcBorders>
              <w:top w:val="single" w:sz="4" w:space="0" w:color="auto"/>
              <w:left w:val="single" w:sz="4" w:space="0" w:color="auto"/>
              <w:bottom w:val="single" w:sz="4" w:space="0" w:color="auto"/>
              <w:right w:val="single" w:sz="4" w:space="0" w:color="auto"/>
            </w:tcBorders>
          </w:tcPr>
          <w:p w14:paraId="59071726"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00FE992"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803491" w14:textId="77777777" w:rsidR="00A24212" w:rsidRPr="000B5CB1" w:rsidRDefault="00A24212" w:rsidP="0045209F">
            <w:pPr>
              <w:jc w:val="both"/>
              <w:rPr>
                <w:sz w:val="22"/>
                <w:szCs w:val="22"/>
                <w:lang w:eastAsia="en-US"/>
              </w:rPr>
            </w:pPr>
          </w:p>
        </w:tc>
      </w:tr>
    </w:tbl>
    <w:p w14:paraId="194CEA85" w14:textId="77777777" w:rsidR="00A24212" w:rsidRPr="000B5CB1" w:rsidRDefault="00A24212" w:rsidP="00A24212">
      <w:pPr>
        <w:jc w:val="both"/>
        <w:rPr>
          <w:sz w:val="22"/>
          <w:szCs w:val="22"/>
          <w:lang w:eastAsia="en-US"/>
        </w:rPr>
      </w:pPr>
    </w:p>
    <w:p w14:paraId="36CDB600"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4C265C9A"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0CCBF4FF" w14:textId="77777777" w:rsidR="00A24212" w:rsidRPr="000B5CB1" w:rsidRDefault="00A24212" w:rsidP="0045209F">
            <w:pPr>
              <w:jc w:val="both"/>
              <w:rPr>
                <w:b/>
                <w:sz w:val="22"/>
                <w:szCs w:val="22"/>
                <w:lang w:eastAsia="en-US"/>
              </w:rPr>
            </w:pPr>
            <w:r w:rsidRPr="000B5CB1">
              <w:rPr>
                <w:b/>
                <w:sz w:val="22"/>
                <w:szCs w:val="22"/>
              </w:rPr>
              <w:t>Ime in priimek/</w:t>
            </w:r>
          </w:p>
          <w:p w14:paraId="078289B2"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E927D7" w14:textId="77777777" w:rsidR="00A24212" w:rsidRPr="000B5CB1" w:rsidRDefault="00A24212" w:rsidP="0045209F">
            <w:pPr>
              <w:jc w:val="both"/>
              <w:rPr>
                <w:b/>
                <w:sz w:val="22"/>
                <w:szCs w:val="22"/>
                <w:lang w:eastAsia="en-US"/>
              </w:rPr>
            </w:pPr>
            <w:r w:rsidRPr="000B5CB1">
              <w:rPr>
                <w:b/>
                <w:sz w:val="22"/>
                <w:szCs w:val="22"/>
              </w:rPr>
              <w:t>Naslov prebivališča/</w:t>
            </w:r>
          </w:p>
          <w:p w14:paraId="4CAA2318"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112E34" w14:textId="77777777" w:rsidR="00A24212" w:rsidRPr="000B5CB1" w:rsidRDefault="00A24212" w:rsidP="0045209F">
            <w:pPr>
              <w:jc w:val="both"/>
              <w:rPr>
                <w:b/>
                <w:sz w:val="22"/>
                <w:szCs w:val="22"/>
                <w:lang w:eastAsia="en-US"/>
              </w:rPr>
            </w:pPr>
            <w:r w:rsidRPr="000B5CB1">
              <w:rPr>
                <w:b/>
                <w:sz w:val="22"/>
                <w:szCs w:val="22"/>
              </w:rPr>
              <w:t xml:space="preserve">Delež lastništva ponudnika </w:t>
            </w:r>
          </w:p>
        </w:tc>
      </w:tr>
      <w:tr w:rsidR="000B5CB1" w:rsidRPr="000B5CB1" w14:paraId="1CC06656" w14:textId="77777777" w:rsidTr="0045209F">
        <w:tc>
          <w:tcPr>
            <w:tcW w:w="2303" w:type="dxa"/>
            <w:tcBorders>
              <w:top w:val="single" w:sz="4" w:space="0" w:color="auto"/>
              <w:left w:val="single" w:sz="4" w:space="0" w:color="auto"/>
              <w:bottom w:val="single" w:sz="4" w:space="0" w:color="auto"/>
              <w:right w:val="single" w:sz="4" w:space="0" w:color="auto"/>
            </w:tcBorders>
          </w:tcPr>
          <w:p w14:paraId="76BB665F"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E532FF8"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63EE79" w14:textId="77777777" w:rsidR="00A24212" w:rsidRPr="000B5CB1" w:rsidRDefault="00A24212" w:rsidP="0045209F">
            <w:pPr>
              <w:jc w:val="both"/>
              <w:rPr>
                <w:sz w:val="22"/>
                <w:szCs w:val="22"/>
              </w:rPr>
            </w:pPr>
          </w:p>
        </w:tc>
      </w:tr>
      <w:tr w:rsidR="00A24212" w:rsidRPr="000B5CB1" w14:paraId="509992DD" w14:textId="77777777" w:rsidTr="0045209F">
        <w:tc>
          <w:tcPr>
            <w:tcW w:w="2303" w:type="dxa"/>
            <w:tcBorders>
              <w:top w:val="single" w:sz="4" w:space="0" w:color="auto"/>
              <w:left w:val="single" w:sz="4" w:space="0" w:color="auto"/>
              <w:bottom w:val="single" w:sz="4" w:space="0" w:color="auto"/>
              <w:right w:val="single" w:sz="4" w:space="0" w:color="auto"/>
            </w:tcBorders>
          </w:tcPr>
          <w:p w14:paraId="1C22A492"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81038C5"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15EE590" w14:textId="77777777" w:rsidR="00A24212" w:rsidRPr="000B5CB1" w:rsidRDefault="00A24212" w:rsidP="0045209F">
            <w:pPr>
              <w:jc w:val="both"/>
              <w:rPr>
                <w:sz w:val="22"/>
                <w:szCs w:val="22"/>
              </w:rPr>
            </w:pPr>
          </w:p>
        </w:tc>
      </w:tr>
    </w:tbl>
    <w:p w14:paraId="2EA4020D" w14:textId="77777777" w:rsidR="00A24212" w:rsidRPr="000B5CB1" w:rsidRDefault="00A24212" w:rsidP="00A24212">
      <w:pPr>
        <w:jc w:val="both"/>
        <w:rPr>
          <w:sz w:val="22"/>
          <w:szCs w:val="22"/>
          <w:lang w:eastAsia="en-US"/>
        </w:rPr>
      </w:pPr>
    </w:p>
    <w:p w14:paraId="64EF776D"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7E741373"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51C56E1B" w14:textId="77777777" w:rsidR="00A24212" w:rsidRPr="000B5CB1" w:rsidRDefault="00A24212" w:rsidP="0045209F">
            <w:pPr>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E1DF606" w14:textId="77777777" w:rsidR="00A24212" w:rsidRPr="000B5CB1" w:rsidRDefault="00A24212" w:rsidP="0045209F">
            <w:pPr>
              <w:jc w:val="both"/>
              <w:rPr>
                <w:b/>
                <w:sz w:val="22"/>
                <w:szCs w:val="22"/>
                <w:lang w:eastAsia="en-US"/>
              </w:rPr>
            </w:pPr>
            <w:r w:rsidRPr="000B5CB1">
              <w:rPr>
                <w:b/>
                <w:sz w:val="22"/>
                <w:szCs w:val="22"/>
              </w:rPr>
              <w:t>Sedež pravne osebe</w:t>
            </w:r>
          </w:p>
        </w:tc>
      </w:tr>
      <w:tr w:rsidR="000B5CB1" w:rsidRPr="000B5CB1" w14:paraId="2EFF6CFB" w14:textId="77777777" w:rsidTr="0045209F">
        <w:tc>
          <w:tcPr>
            <w:tcW w:w="3936" w:type="dxa"/>
            <w:tcBorders>
              <w:top w:val="single" w:sz="4" w:space="0" w:color="auto"/>
              <w:left w:val="single" w:sz="4" w:space="0" w:color="auto"/>
              <w:bottom w:val="single" w:sz="4" w:space="0" w:color="auto"/>
              <w:right w:val="single" w:sz="4" w:space="0" w:color="auto"/>
            </w:tcBorders>
          </w:tcPr>
          <w:p w14:paraId="461B29B9"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B1C7D4B" w14:textId="77777777" w:rsidR="00A24212" w:rsidRPr="000B5CB1" w:rsidRDefault="00A24212" w:rsidP="0045209F">
            <w:pPr>
              <w:jc w:val="both"/>
              <w:rPr>
                <w:sz w:val="22"/>
                <w:szCs w:val="22"/>
              </w:rPr>
            </w:pPr>
          </w:p>
        </w:tc>
      </w:tr>
      <w:tr w:rsidR="00A24212" w:rsidRPr="000B5CB1" w14:paraId="2E5A0853" w14:textId="77777777" w:rsidTr="0045209F">
        <w:tc>
          <w:tcPr>
            <w:tcW w:w="3936" w:type="dxa"/>
            <w:tcBorders>
              <w:top w:val="single" w:sz="4" w:space="0" w:color="auto"/>
              <w:left w:val="single" w:sz="4" w:space="0" w:color="auto"/>
              <w:bottom w:val="single" w:sz="4" w:space="0" w:color="auto"/>
              <w:right w:val="single" w:sz="4" w:space="0" w:color="auto"/>
            </w:tcBorders>
          </w:tcPr>
          <w:p w14:paraId="18049EA5"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446E208" w14:textId="77777777" w:rsidR="00A24212" w:rsidRPr="000B5CB1" w:rsidRDefault="00A24212" w:rsidP="0045209F">
            <w:pPr>
              <w:jc w:val="both"/>
              <w:rPr>
                <w:sz w:val="22"/>
                <w:szCs w:val="22"/>
              </w:rPr>
            </w:pPr>
          </w:p>
        </w:tc>
      </w:tr>
    </w:tbl>
    <w:p w14:paraId="4EFE3390" w14:textId="77777777" w:rsidR="00A24212" w:rsidRPr="000B5CB1" w:rsidRDefault="00A24212" w:rsidP="00A24212">
      <w:pPr>
        <w:jc w:val="both"/>
        <w:rPr>
          <w:sz w:val="22"/>
          <w:szCs w:val="22"/>
          <w:lang w:eastAsia="en-US"/>
        </w:rPr>
      </w:pPr>
    </w:p>
    <w:p w14:paraId="090D0C3C" w14:textId="77777777" w:rsidR="00A24212" w:rsidRPr="000B5CB1" w:rsidRDefault="00A24212" w:rsidP="00A24212">
      <w:pPr>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549B0302" w14:textId="77777777" w:rsidR="00A24212" w:rsidRPr="000B5CB1" w:rsidRDefault="00A24212" w:rsidP="00A24212">
      <w:pPr>
        <w:pStyle w:val="Odstavekseznama"/>
        <w:ind w:left="360"/>
        <w:jc w:val="both"/>
        <w:rPr>
          <w:sz w:val="22"/>
          <w:szCs w:val="22"/>
        </w:rPr>
      </w:pPr>
    </w:p>
    <w:p w14:paraId="59CF39D1" w14:textId="77777777" w:rsidR="00A24212" w:rsidRPr="000B5CB1" w:rsidRDefault="00A24212" w:rsidP="00A24212">
      <w:pPr>
        <w:jc w:val="both"/>
        <w:rPr>
          <w:sz w:val="22"/>
          <w:szCs w:val="22"/>
        </w:rPr>
      </w:pPr>
      <w:r w:rsidRPr="000B5CB1">
        <w:rPr>
          <w:sz w:val="22"/>
          <w:szCs w:val="22"/>
        </w:rPr>
        <w:t>Seznanjeni smo, da je naročnik dolžan to izjavo oziroma podatke na njeno zahtevo predložiti Komisiji za preprečevanje korupcije.</w:t>
      </w:r>
    </w:p>
    <w:p w14:paraId="7DE9FBCF" w14:textId="77777777" w:rsidR="00A24212" w:rsidRPr="000B5CB1" w:rsidRDefault="00A24212" w:rsidP="00A24212">
      <w:pPr>
        <w:spacing w:line="360" w:lineRule="auto"/>
        <w:jc w:val="both"/>
        <w:rPr>
          <w:sz w:val="22"/>
          <w:szCs w:val="22"/>
        </w:rPr>
      </w:pPr>
    </w:p>
    <w:p w14:paraId="146E4231" w14:textId="77777777" w:rsidR="00A24212" w:rsidRPr="000B5CB1" w:rsidRDefault="00A24212" w:rsidP="00A24212">
      <w:pPr>
        <w:spacing w:line="360"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r>
      <w:r w:rsidRPr="000B5CB1">
        <w:rPr>
          <w:sz w:val="22"/>
          <w:szCs w:val="22"/>
        </w:rPr>
        <w:tab/>
        <w:t xml:space="preserve"> Podpis odgovorne osebe </w:t>
      </w:r>
    </w:p>
    <w:p w14:paraId="64EE0D5E" w14:textId="77777777" w:rsidR="00A24212" w:rsidRPr="000B5CB1" w:rsidRDefault="00A24212" w:rsidP="00A24212">
      <w:pPr>
        <w:spacing w:line="360"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0E8B868A" w14:textId="4B1CDD64" w:rsidR="00AD016E" w:rsidRDefault="00AD016E" w:rsidP="00A24212">
      <w:pPr>
        <w:spacing w:line="360" w:lineRule="auto"/>
        <w:jc w:val="both"/>
        <w:rPr>
          <w:sz w:val="22"/>
          <w:szCs w:val="22"/>
        </w:rPr>
      </w:pPr>
    </w:p>
    <w:p w14:paraId="2D662696" w14:textId="77777777" w:rsidR="00060097" w:rsidRDefault="00060097" w:rsidP="00A24212">
      <w:pPr>
        <w:spacing w:line="360" w:lineRule="auto"/>
        <w:jc w:val="both"/>
        <w:rPr>
          <w:sz w:val="22"/>
          <w:szCs w:val="22"/>
        </w:rPr>
      </w:pPr>
    </w:p>
    <w:p w14:paraId="5377D615" w14:textId="77777777" w:rsidR="00AD016E" w:rsidRDefault="00AD016E" w:rsidP="00A24212">
      <w:pPr>
        <w:spacing w:line="360" w:lineRule="auto"/>
        <w:jc w:val="both"/>
        <w:rPr>
          <w:sz w:val="22"/>
          <w:szCs w:val="22"/>
        </w:rPr>
      </w:pPr>
    </w:p>
    <w:p w14:paraId="627F9FAF" w14:textId="19B51874"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4</w:t>
      </w:r>
    </w:p>
    <w:p w14:paraId="551DE027" w14:textId="77777777" w:rsidR="00A24212" w:rsidRPr="000B5CB1" w:rsidRDefault="00A24212" w:rsidP="00A24212">
      <w:pPr>
        <w:spacing w:line="360" w:lineRule="auto"/>
        <w:jc w:val="both"/>
        <w:rPr>
          <w:b/>
          <w:bCs/>
          <w:sz w:val="22"/>
          <w:szCs w:val="22"/>
        </w:rPr>
      </w:pPr>
    </w:p>
    <w:p w14:paraId="762D215D" w14:textId="77777777" w:rsidR="00A24212" w:rsidRPr="000B5CB1" w:rsidRDefault="00A24212" w:rsidP="00A24212">
      <w:pPr>
        <w:spacing w:line="360" w:lineRule="auto"/>
        <w:jc w:val="both"/>
        <w:rPr>
          <w:b/>
          <w:bCs/>
          <w:sz w:val="22"/>
          <w:szCs w:val="22"/>
        </w:rPr>
      </w:pPr>
      <w:r w:rsidRPr="000B5CB1">
        <w:rPr>
          <w:b/>
          <w:bCs/>
          <w:sz w:val="22"/>
          <w:szCs w:val="22"/>
        </w:rPr>
        <w:lastRenderedPageBreak/>
        <w:t xml:space="preserve">Ponudbeni predračun </w:t>
      </w:r>
      <w:r w:rsidRPr="000B5CB1">
        <w:rPr>
          <w:b/>
          <w:bCs/>
          <w:sz w:val="22"/>
          <w:szCs w:val="22"/>
        </w:rPr>
        <w:tab/>
        <w:t xml:space="preserve"> </w:t>
      </w:r>
    </w:p>
    <w:p w14:paraId="2D63F61B" w14:textId="77777777" w:rsidR="00A24212" w:rsidRPr="000B5CB1" w:rsidRDefault="00A24212" w:rsidP="00A24212">
      <w:pPr>
        <w:spacing w:line="360" w:lineRule="auto"/>
        <w:jc w:val="both"/>
        <w:rPr>
          <w:sz w:val="22"/>
          <w:szCs w:val="22"/>
        </w:rPr>
      </w:pPr>
    </w:p>
    <w:p w14:paraId="6EE53F13" w14:textId="7BAB25B3" w:rsidR="00A24212" w:rsidRDefault="00A24212" w:rsidP="00A24212">
      <w:pPr>
        <w:spacing w:line="360" w:lineRule="auto"/>
        <w:jc w:val="both"/>
        <w:rPr>
          <w:sz w:val="22"/>
          <w:szCs w:val="22"/>
        </w:rPr>
      </w:pPr>
      <w:r w:rsidRPr="000B5CB1">
        <w:rPr>
          <w:sz w:val="22"/>
          <w:szCs w:val="22"/>
        </w:rPr>
        <w:t xml:space="preserve">V postopku oddaje javnega naročila </w:t>
      </w:r>
      <w:r w:rsidR="00D62591">
        <w:rPr>
          <w:sz w:val="22"/>
          <w:szCs w:val="22"/>
        </w:rPr>
        <w:t>»</w:t>
      </w:r>
      <w:r w:rsidR="006056AF">
        <w:rPr>
          <w:sz w:val="22"/>
          <w:szCs w:val="22"/>
        </w:rPr>
        <w:t>Dobava materiala za delo v aseptičnih prostorih, brezigelni konekti, spojke, ventili za obdobje štirih let«</w:t>
      </w:r>
      <w:r w:rsidRPr="000B5CB1">
        <w:rPr>
          <w:sz w:val="22"/>
          <w:szCs w:val="22"/>
        </w:rPr>
        <w:t>, objavljen na Portalu javnih naročil pod  št. objave JN____/2021 podajamo ponudbeno ceno iz priloženega ponudbenega predračuna (izpolnite ustrezno)</w:t>
      </w:r>
    </w:p>
    <w:p w14:paraId="4309F58B" w14:textId="701DA96A" w:rsidR="00901239" w:rsidRDefault="00901239" w:rsidP="00A24212">
      <w:pPr>
        <w:spacing w:line="360" w:lineRule="auto"/>
        <w:jc w:val="both"/>
        <w:rPr>
          <w:sz w:val="22"/>
          <w:szCs w:val="22"/>
        </w:rPr>
      </w:pPr>
    </w:p>
    <w:p w14:paraId="3CF93222" w14:textId="3F05081C" w:rsidR="00901239" w:rsidRDefault="00901239" w:rsidP="00A24212">
      <w:pPr>
        <w:spacing w:line="360" w:lineRule="auto"/>
        <w:jc w:val="both"/>
        <w:rPr>
          <w:sz w:val="22"/>
          <w:szCs w:val="22"/>
        </w:rPr>
      </w:pPr>
    </w:p>
    <w:p w14:paraId="3F14F822" w14:textId="228001A7" w:rsidR="00901239" w:rsidRDefault="00901239" w:rsidP="00A24212">
      <w:pPr>
        <w:spacing w:line="360" w:lineRule="auto"/>
        <w:jc w:val="both"/>
        <w:rPr>
          <w:sz w:val="22"/>
          <w:szCs w:val="22"/>
        </w:rPr>
      </w:pPr>
    </w:p>
    <w:p w14:paraId="23CC1A38" w14:textId="681692CF" w:rsidR="00901239" w:rsidRDefault="00901239" w:rsidP="00A24212">
      <w:pPr>
        <w:spacing w:line="360" w:lineRule="auto"/>
        <w:jc w:val="both"/>
        <w:rPr>
          <w:sz w:val="22"/>
          <w:szCs w:val="22"/>
        </w:rPr>
      </w:pPr>
    </w:p>
    <w:p w14:paraId="450AFF71" w14:textId="51F66FA3" w:rsidR="00901239" w:rsidRDefault="00901239" w:rsidP="00A24212">
      <w:pPr>
        <w:spacing w:line="360" w:lineRule="auto"/>
        <w:jc w:val="both"/>
        <w:rPr>
          <w:sz w:val="22"/>
          <w:szCs w:val="22"/>
        </w:rPr>
      </w:pPr>
    </w:p>
    <w:p w14:paraId="76259508" w14:textId="1AD3456D" w:rsidR="00901239" w:rsidRDefault="00901239" w:rsidP="00A24212">
      <w:pPr>
        <w:spacing w:line="360" w:lineRule="auto"/>
        <w:jc w:val="both"/>
        <w:rPr>
          <w:sz w:val="22"/>
          <w:szCs w:val="22"/>
        </w:rPr>
      </w:pPr>
    </w:p>
    <w:p w14:paraId="361B2144" w14:textId="49D81029" w:rsidR="00901239" w:rsidRDefault="00901239" w:rsidP="00A24212">
      <w:pPr>
        <w:spacing w:line="360" w:lineRule="auto"/>
        <w:jc w:val="both"/>
        <w:rPr>
          <w:sz w:val="22"/>
          <w:szCs w:val="22"/>
        </w:rPr>
      </w:pPr>
    </w:p>
    <w:p w14:paraId="00F0C24D" w14:textId="2F5AA970" w:rsidR="00901239" w:rsidRDefault="00901239" w:rsidP="00A24212">
      <w:pPr>
        <w:spacing w:line="360" w:lineRule="auto"/>
        <w:jc w:val="both"/>
        <w:rPr>
          <w:sz w:val="22"/>
          <w:szCs w:val="22"/>
        </w:rPr>
      </w:pPr>
    </w:p>
    <w:p w14:paraId="442300A2" w14:textId="0DDC2F1E" w:rsidR="00901239" w:rsidRDefault="00901239" w:rsidP="00A24212">
      <w:pPr>
        <w:spacing w:line="360" w:lineRule="auto"/>
        <w:jc w:val="both"/>
        <w:rPr>
          <w:sz w:val="22"/>
          <w:szCs w:val="22"/>
        </w:rPr>
      </w:pPr>
    </w:p>
    <w:p w14:paraId="53084F0A" w14:textId="00CD14DE" w:rsidR="00901239" w:rsidRDefault="00901239" w:rsidP="00A24212">
      <w:pPr>
        <w:spacing w:line="360" w:lineRule="auto"/>
        <w:jc w:val="both"/>
        <w:rPr>
          <w:sz w:val="22"/>
          <w:szCs w:val="22"/>
        </w:rPr>
      </w:pPr>
    </w:p>
    <w:p w14:paraId="56A64125" w14:textId="431E00A2" w:rsidR="00901239" w:rsidRDefault="00901239" w:rsidP="00A24212">
      <w:pPr>
        <w:spacing w:line="360" w:lineRule="auto"/>
        <w:jc w:val="both"/>
        <w:rPr>
          <w:sz w:val="22"/>
          <w:szCs w:val="22"/>
        </w:rPr>
      </w:pPr>
    </w:p>
    <w:p w14:paraId="710B2422" w14:textId="53763206" w:rsidR="00901239" w:rsidRDefault="00901239" w:rsidP="00A24212">
      <w:pPr>
        <w:spacing w:line="360" w:lineRule="auto"/>
        <w:jc w:val="both"/>
        <w:rPr>
          <w:sz w:val="22"/>
          <w:szCs w:val="22"/>
        </w:rPr>
      </w:pPr>
    </w:p>
    <w:p w14:paraId="7869EBD0" w14:textId="12889063" w:rsidR="00901239" w:rsidRDefault="00901239" w:rsidP="00A24212">
      <w:pPr>
        <w:spacing w:line="360" w:lineRule="auto"/>
        <w:jc w:val="both"/>
        <w:rPr>
          <w:sz w:val="22"/>
          <w:szCs w:val="22"/>
        </w:rPr>
      </w:pPr>
    </w:p>
    <w:p w14:paraId="1C17E954" w14:textId="5C5EFA4E" w:rsidR="00901239" w:rsidRDefault="00901239" w:rsidP="00A24212">
      <w:pPr>
        <w:spacing w:line="360" w:lineRule="auto"/>
        <w:jc w:val="both"/>
        <w:rPr>
          <w:sz w:val="22"/>
          <w:szCs w:val="22"/>
        </w:rPr>
      </w:pPr>
    </w:p>
    <w:p w14:paraId="42B5646B" w14:textId="43DA2DCB" w:rsidR="00901239" w:rsidRDefault="00901239" w:rsidP="00A24212">
      <w:pPr>
        <w:spacing w:line="360" w:lineRule="auto"/>
        <w:jc w:val="both"/>
        <w:rPr>
          <w:sz w:val="22"/>
          <w:szCs w:val="22"/>
        </w:rPr>
      </w:pPr>
    </w:p>
    <w:p w14:paraId="241BA52E" w14:textId="539CA6C8" w:rsidR="00901239" w:rsidRDefault="00901239" w:rsidP="00A24212">
      <w:pPr>
        <w:spacing w:line="360" w:lineRule="auto"/>
        <w:jc w:val="both"/>
        <w:rPr>
          <w:sz w:val="22"/>
          <w:szCs w:val="22"/>
        </w:rPr>
      </w:pPr>
    </w:p>
    <w:p w14:paraId="3BB73507" w14:textId="7E7A165F" w:rsidR="00901239" w:rsidRDefault="00901239" w:rsidP="00A24212">
      <w:pPr>
        <w:spacing w:line="360" w:lineRule="auto"/>
        <w:jc w:val="both"/>
        <w:rPr>
          <w:sz w:val="22"/>
          <w:szCs w:val="22"/>
        </w:rPr>
      </w:pPr>
    </w:p>
    <w:p w14:paraId="2CB929A2" w14:textId="567EEDB6" w:rsidR="00901239" w:rsidRDefault="00901239" w:rsidP="00A24212">
      <w:pPr>
        <w:spacing w:line="360" w:lineRule="auto"/>
        <w:jc w:val="both"/>
        <w:rPr>
          <w:sz w:val="22"/>
          <w:szCs w:val="22"/>
        </w:rPr>
      </w:pPr>
    </w:p>
    <w:p w14:paraId="5E72525B" w14:textId="62CE54D5" w:rsidR="00901239" w:rsidRDefault="00901239" w:rsidP="00A24212">
      <w:pPr>
        <w:spacing w:line="360" w:lineRule="auto"/>
        <w:jc w:val="both"/>
        <w:rPr>
          <w:sz w:val="22"/>
          <w:szCs w:val="22"/>
        </w:rPr>
      </w:pPr>
    </w:p>
    <w:p w14:paraId="20995F2D" w14:textId="36E4F520" w:rsidR="00901239" w:rsidRDefault="00901239" w:rsidP="00A24212">
      <w:pPr>
        <w:spacing w:line="360" w:lineRule="auto"/>
        <w:jc w:val="both"/>
        <w:rPr>
          <w:sz w:val="22"/>
          <w:szCs w:val="22"/>
        </w:rPr>
      </w:pPr>
    </w:p>
    <w:p w14:paraId="089C93D0" w14:textId="79DF351A" w:rsidR="00901239" w:rsidRDefault="00901239" w:rsidP="00A24212">
      <w:pPr>
        <w:spacing w:line="360" w:lineRule="auto"/>
        <w:jc w:val="both"/>
        <w:rPr>
          <w:sz w:val="22"/>
          <w:szCs w:val="22"/>
        </w:rPr>
      </w:pPr>
    </w:p>
    <w:p w14:paraId="03051C89" w14:textId="7624716F" w:rsidR="00901239" w:rsidRDefault="00901239" w:rsidP="00A24212">
      <w:pPr>
        <w:spacing w:line="360" w:lineRule="auto"/>
        <w:jc w:val="both"/>
        <w:rPr>
          <w:sz w:val="22"/>
          <w:szCs w:val="22"/>
        </w:rPr>
      </w:pPr>
    </w:p>
    <w:p w14:paraId="6F209BF8" w14:textId="510C788C" w:rsidR="00901239" w:rsidRDefault="00901239" w:rsidP="00A24212">
      <w:pPr>
        <w:spacing w:line="360" w:lineRule="auto"/>
        <w:jc w:val="both"/>
        <w:rPr>
          <w:sz w:val="22"/>
          <w:szCs w:val="22"/>
        </w:rPr>
      </w:pPr>
    </w:p>
    <w:p w14:paraId="66796BA6" w14:textId="5B23A282" w:rsidR="00901239" w:rsidRDefault="00901239" w:rsidP="00A24212">
      <w:pPr>
        <w:spacing w:line="360" w:lineRule="auto"/>
        <w:jc w:val="both"/>
        <w:rPr>
          <w:sz w:val="22"/>
          <w:szCs w:val="22"/>
        </w:rPr>
      </w:pPr>
    </w:p>
    <w:p w14:paraId="011E41F4" w14:textId="00D4D043" w:rsidR="00901239" w:rsidRDefault="00901239" w:rsidP="00A24212">
      <w:pPr>
        <w:spacing w:line="360" w:lineRule="auto"/>
        <w:jc w:val="both"/>
        <w:rPr>
          <w:sz w:val="22"/>
          <w:szCs w:val="22"/>
        </w:rPr>
      </w:pPr>
    </w:p>
    <w:p w14:paraId="161DEE6F" w14:textId="77777777" w:rsidR="00901239" w:rsidRPr="000B5CB1" w:rsidRDefault="00901239" w:rsidP="00A24212">
      <w:pPr>
        <w:spacing w:line="360" w:lineRule="auto"/>
        <w:jc w:val="both"/>
        <w:rPr>
          <w:sz w:val="22"/>
          <w:szCs w:val="22"/>
        </w:rPr>
      </w:pPr>
    </w:p>
    <w:p w14:paraId="775BAAB9" w14:textId="77777777" w:rsidR="009F590D" w:rsidRPr="000B5CB1" w:rsidRDefault="009F590D" w:rsidP="00A24212">
      <w:pPr>
        <w:jc w:val="both"/>
        <w:rPr>
          <w:rFonts w:eastAsia="Calibri"/>
          <w:b/>
          <w:bCs/>
          <w:i/>
          <w:iCs/>
          <w:sz w:val="22"/>
          <w:szCs w:val="22"/>
        </w:rPr>
      </w:pPr>
    </w:p>
    <w:p w14:paraId="3D7F20D3" w14:textId="77777777" w:rsidR="009F590D" w:rsidRPr="000B5CB1" w:rsidRDefault="009F590D" w:rsidP="00546707">
      <w:pPr>
        <w:jc w:val="center"/>
        <w:rPr>
          <w:rFonts w:eastAsia="Calibri"/>
          <w:b/>
          <w:bCs/>
          <w:i/>
          <w:iCs/>
          <w:sz w:val="22"/>
          <w:szCs w:val="22"/>
        </w:rPr>
      </w:pPr>
    </w:p>
    <w:p w14:paraId="51B7B00B" w14:textId="77777777" w:rsidR="00342456" w:rsidRPr="000B5CB1" w:rsidRDefault="00342456" w:rsidP="00A24212">
      <w:pPr>
        <w:jc w:val="both"/>
        <w:rPr>
          <w:rFonts w:eastAsia="Calibri"/>
          <w:b/>
          <w:bCs/>
          <w:iCs/>
          <w:sz w:val="22"/>
          <w:szCs w:val="22"/>
        </w:rPr>
      </w:pPr>
    </w:p>
    <w:p w14:paraId="4848371D" w14:textId="43CF8790" w:rsidR="009F590D" w:rsidRPr="000B5CB1" w:rsidRDefault="00342456" w:rsidP="00A24212">
      <w:pPr>
        <w:jc w:val="both"/>
        <w:rPr>
          <w:rFonts w:eastAsia="Calibri"/>
          <w:b/>
          <w:bCs/>
          <w:iCs/>
          <w:sz w:val="22"/>
          <w:szCs w:val="22"/>
        </w:rPr>
      </w:pPr>
      <w:r w:rsidRPr="000B5CB1">
        <w:rPr>
          <w:rFonts w:eastAsia="Calibri"/>
          <w:b/>
          <w:bCs/>
          <w:iCs/>
          <w:sz w:val="22"/>
          <w:szCs w:val="22"/>
        </w:rPr>
        <w:t xml:space="preserve"> </w:t>
      </w:r>
      <w:r w:rsidR="00930A0F" w:rsidRPr="000B5CB1">
        <w:rPr>
          <w:rFonts w:eastAsia="Calibri"/>
          <w:b/>
          <w:bCs/>
          <w:iCs/>
          <w:sz w:val="22"/>
          <w:szCs w:val="22"/>
        </w:rPr>
        <w:t xml:space="preserve">Opomba: Navedene </w:t>
      </w:r>
      <w:r w:rsidR="00346D85">
        <w:rPr>
          <w:rFonts w:eastAsia="Calibri"/>
          <w:b/>
          <w:bCs/>
          <w:iCs/>
          <w:sz w:val="22"/>
          <w:szCs w:val="22"/>
        </w:rPr>
        <w:t xml:space="preserve">so ocenjene količine za </w:t>
      </w:r>
      <w:r w:rsidR="00930A0F" w:rsidRPr="000B5CB1">
        <w:rPr>
          <w:rFonts w:eastAsia="Calibri"/>
          <w:b/>
          <w:bCs/>
          <w:iCs/>
          <w:sz w:val="22"/>
          <w:szCs w:val="22"/>
        </w:rPr>
        <w:t xml:space="preserve"> dvoletno </w:t>
      </w:r>
      <w:r w:rsidR="00346D85">
        <w:rPr>
          <w:rFonts w:eastAsia="Calibri"/>
          <w:b/>
          <w:bCs/>
          <w:iCs/>
          <w:sz w:val="22"/>
          <w:szCs w:val="22"/>
        </w:rPr>
        <w:t>obdobje</w:t>
      </w:r>
    </w:p>
    <w:p w14:paraId="580409FC" w14:textId="77777777" w:rsidR="00930A0F" w:rsidRPr="000B5CB1" w:rsidRDefault="00930A0F" w:rsidP="00A24212">
      <w:pPr>
        <w:jc w:val="both"/>
        <w:rPr>
          <w:rFonts w:eastAsia="Calibri"/>
          <w:b/>
          <w:bCs/>
          <w:i/>
          <w:iCs/>
          <w:sz w:val="22"/>
          <w:szCs w:val="22"/>
        </w:rPr>
      </w:pPr>
    </w:p>
    <w:p w14:paraId="6AF44C19" w14:textId="780739FA" w:rsidR="00A24212" w:rsidRPr="000B5CB1" w:rsidRDefault="00A24212" w:rsidP="00A24212">
      <w:pPr>
        <w:jc w:val="both"/>
        <w:rPr>
          <w:rFonts w:eastAsia="Calibri"/>
          <w:b/>
          <w:bCs/>
          <w:i/>
          <w:iCs/>
          <w:sz w:val="22"/>
          <w:szCs w:val="22"/>
        </w:rPr>
      </w:pPr>
      <w:r w:rsidRPr="000B5CB1">
        <w:rPr>
          <w:rFonts w:eastAsia="Calibri"/>
          <w:b/>
          <w:bCs/>
          <w:i/>
          <w:iCs/>
          <w:sz w:val="22"/>
          <w:szCs w:val="22"/>
        </w:rPr>
        <w:t>Ta obrazec se naloži v zavihek »Ponudbeni predračun«</w:t>
      </w:r>
    </w:p>
    <w:p w14:paraId="39185E35" w14:textId="77777777" w:rsidR="00A24212" w:rsidRPr="000B5CB1" w:rsidRDefault="00A24212" w:rsidP="00A24212">
      <w:pPr>
        <w:jc w:val="both"/>
        <w:rPr>
          <w:rFonts w:eastAsia="Calibri"/>
          <w:b/>
          <w:bCs/>
          <w:i/>
          <w:iCs/>
          <w:sz w:val="22"/>
          <w:szCs w:val="22"/>
        </w:rPr>
      </w:pPr>
    </w:p>
    <w:p w14:paraId="5FD1D3EB" w14:textId="42E3197D" w:rsidR="00342456" w:rsidRDefault="00A24212" w:rsidP="004C5906">
      <w:pPr>
        <w:spacing w:after="200" w:line="324"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1D55B7D0" w14:textId="77777777" w:rsidR="00060097" w:rsidRPr="000B5CB1" w:rsidRDefault="00060097" w:rsidP="004C5906">
      <w:pPr>
        <w:spacing w:after="200" w:line="324" w:lineRule="auto"/>
        <w:contextualSpacing/>
        <w:jc w:val="both"/>
        <w:rPr>
          <w:rFonts w:eastAsia="Calibri"/>
          <w:bCs/>
          <w:sz w:val="22"/>
          <w:szCs w:val="22"/>
        </w:rPr>
      </w:pPr>
    </w:p>
    <w:p w14:paraId="2FDE9E0F" w14:textId="77777777" w:rsidR="00342456" w:rsidRPr="000B5CB1" w:rsidRDefault="00342456" w:rsidP="004C5906">
      <w:pPr>
        <w:spacing w:after="200" w:line="324" w:lineRule="auto"/>
        <w:contextualSpacing/>
        <w:jc w:val="both"/>
        <w:rPr>
          <w:rFonts w:eastAsia="Calibri"/>
          <w:bCs/>
          <w:sz w:val="22"/>
          <w:szCs w:val="22"/>
        </w:rPr>
      </w:pPr>
    </w:p>
    <w:p w14:paraId="21F5A755" w14:textId="77777777" w:rsidR="00682477" w:rsidRPr="000B5CB1" w:rsidRDefault="00682477" w:rsidP="004C5906">
      <w:pPr>
        <w:spacing w:after="200" w:line="324" w:lineRule="auto"/>
        <w:contextualSpacing/>
        <w:jc w:val="both"/>
        <w:rPr>
          <w:rFonts w:eastAsia="Calibri"/>
          <w:bCs/>
          <w:sz w:val="22"/>
          <w:szCs w:val="22"/>
        </w:rPr>
      </w:pPr>
    </w:p>
    <w:p w14:paraId="00E1D906" w14:textId="6931BA71" w:rsidR="00A24212" w:rsidRPr="000B5CB1" w:rsidRDefault="00A24212" w:rsidP="007D5185">
      <w:pPr>
        <w:spacing w:after="200" w:line="324"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33CA75B7" w14:textId="77777777" w:rsidR="007D5185" w:rsidRPr="000B5CB1" w:rsidRDefault="007D5185" w:rsidP="004C5906">
      <w:pPr>
        <w:spacing w:after="200" w:line="324" w:lineRule="auto"/>
        <w:contextualSpacing/>
        <w:jc w:val="both"/>
        <w:rPr>
          <w:b/>
          <w:bCs/>
          <w:sz w:val="22"/>
          <w:szCs w:val="22"/>
        </w:rPr>
      </w:pPr>
    </w:p>
    <w:p w14:paraId="734F5EEB" w14:textId="77777777" w:rsidR="00A24212" w:rsidRPr="000B5CB1" w:rsidRDefault="00A24212" w:rsidP="00A24212">
      <w:pPr>
        <w:spacing w:line="360" w:lineRule="auto"/>
        <w:jc w:val="both"/>
        <w:rPr>
          <w:b/>
          <w:bCs/>
          <w:sz w:val="22"/>
          <w:szCs w:val="22"/>
        </w:rPr>
      </w:pPr>
      <w:r w:rsidRPr="000B5CB1">
        <w:rPr>
          <w:b/>
          <w:bCs/>
          <w:sz w:val="22"/>
          <w:szCs w:val="22"/>
        </w:rPr>
        <w:t>Izjava o predložitvi menične izjave za dobro izvedbo pogodbenih obveznosti</w:t>
      </w:r>
    </w:p>
    <w:p w14:paraId="6579A547" w14:textId="77777777" w:rsidR="00A24212" w:rsidRPr="000B5CB1" w:rsidRDefault="00A24212" w:rsidP="00A24212">
      <w:pPr>
        <w:spacing w:line="360" w:lineRule="auto"/>
        <w:jc w:val="both"/>
        <w:rPr>
          <w:b/>
          <w:bCs/>
          <w:sz w:val="22"/>
          <w:szCs w:val="22"/>
        </w:rPr>
      </w:pPr>
    </w:p>
    <w:p w14:paraId="06C68663" w14:textId="1D40914C" w:rsidR="00A24212" w:rsidRPr="000B5CB1" w:rsidRDefault="00A24212" w:rsidP="00A24212">
      <w:pPr>
        <w:spacing w:line="360" w:lineRule="auto"/>
        <w:jc w:val="both"/>
        <w:rPr>
          <w:bCs/>
          <w:sz w:val="22"/>
          <w:szCs w:val="22"/>
        </w:rPr>
      </w:pPr>
      <w:r w:rsidRPr="000B5CB1">
        <w:rPr>
          <w:bCs/>
          <w:sz w:val="22"/>
          <w:szCs w:val="22"/>
        </w:rPr>
        <w:t>V zvezi z javnim naročilom</w:t>
      </w:r>
      <w:r w:rsidRPr="000B5CB1">
        <w:rPr>
          <w:b/>
          <w:bCs/>
          <w:sz w:val="22"/>
          <w:szCs w:val="22"/>
        </w:rPr>
        <w:t xml:space="preserve"> </w:t>
      </w:r>
      <w:r w:rsidR="006056AF">
        <w:rPr>
          <w:b/>
          <w:bCs/>
          <w:sz w:val="22"/>
          <w:szCs w:val="22"/>
        </w:rPr>
        <w:t>Dobava materiala za delo v aseptičnih prostorih, brezigelni konekti, spojke, ventili za obdobje štirih let«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091E4588" w14:textId="77777777" w:rsidR="00A24212" w:rsidRPr="000B5CB1" w:rsidRDefault="00A24212" w:rsidP="00A24212">
      <w:pPr>
        <w:spacing w:line="360" w:lineRule="auto"/>
        <w:jc w:val="both"/>
        <w:rPr>
          <w:b/>
          <w:bCs/>
          <w:sz w:val="22"/>
          <w:szCs w:val="22"/>
        </w:rPr>
      </w:pPr>
    </w:p>
    <w:p w14:paraId="695E2368" w14:textId="77777777" w:rsidR="00A24212" w:rsidRPr="000B5CB1" w:rsidRDefault="00A24212" w:rsidP="00A24212">
      <w:pPr>
        <w:spacing w:line="360" w:lineRule="auto"/>
        <w:jc w:val="both"/>
        <w:rPr>
          <w:b/>
          <w:bCs/>
          <w:sz w:val="22"/>
          <w:szCs w:val="22"/>
        </w:rPr>
      </w:pPr>
      <w:r w:rsidRPr="000B5CB1">
        <w:rPr>
          <w:b/>
          <w:bCs/>
          <w:sz w:val="22"/>
          <w:szCs w:val="22"/>
        </w:rPr>
        <w:t>___________________________________________________________________________</w:t>
      </w:r>
    </w:p>
    <w:p w14:paraId="5B81450A" w14:textId="77777777" w:rsidR="00A24212" w:rsidRPr="000B5CB1" w:rsidRDefault="00A24212" w:rsidP="00A24212">
      <w:pPr>
        <w:spacing w:line="360" w:lineRule="auto"/>
        <w:jc w:val="both"/>
        <w:rPr>
          <w:bCs/>
          <w:sz w:val="22"/>
          <w:szCs w:val="22"/>
        </w:rPr>
      </w:pPr>
      <w:r w:rsidRPr="000B5CB1">
        <w:rPr>
          <w:bCs/>
          <w:sz w:val="22"/>
          <w:szCs w:val="22"/>
        </w:rPr>
        <w:t>(naziv in naslov ponudnika)</w:t>
      </w:r>
    </w:p>
    <w:p w14:paraId="09427EEE" w14:textId="77777777" w:rsidR="00A24212" w:rsidRPr="000B5CB1" w:rsidRDefault="00A24212" w:rsidP="00A24212">
      <w:pPr>
        <w:spacing w:line="360" w:lineRule="auto"/>
        <w:jc w:val="both"/>
        <w:rPr>
          <w:b/>
          <w:bCs/>
          <w:sz w:val="22"/>
          <w:szCs w:val="22"/>
        </w:rPr>
      </w:pPr>
    </w:p>
    <w:p w14:paraId="570C3252" w14:textId="77777777" w:rsidR="00A24212" w:rsidRPr="000B5CB1" w:rsidRDefault="00A24212" w:rsidP="00A24212">
      <w:pPr>
        <w:spacing w:line="360" w:lineRule="auto"/>
        <w:jc w:val="both"/>
        <w:rPr>
          <w:bCs/>
          <w:sz w:val="22"/>
          <w:szCs w:val="22"/>
        </w:rPr>
      </w:pPr>
      <w:r w:rsidRPr="000B5CB1">
        <w:rPr>
          <w:bCs/>
          <w:sz w:val="22"/>
          <w:szCs w:val="22"/>
        </w:rPr>
        <w:t>izjavljam, da bomo v roku 3 dni po podpisu pogodbe o izvedbi javnega naročila naročniku izročili menično izjavo z bianko menico skladno z vzorcem Menična izjava za dobro izvedbo pogodbenih obveznosti</w:t>
      </w:r>
    </w:p>
    <w:p w14:paraId="09F36708" w14:textId="77777777" w:rsidR="00A24212" w:rsidRPr="000B5CB1" w:rsidRDefault="00A24212" w:rsidP="00A24212">
      <w:pPr>
        <w:spacing w:line="360" w:lineRule="auto"/>
        <w:jc w:val="both"/>
        <w:rPr>
          <w:b/>
          <w:bCs/>
          <w:sz w:val="22"/>
          <w:szCs w:val="22"/>
        </w:rPr>
      </w:pPr>
    </w:p>
    <w:p w14:paraId="59C45F51" w14:textId="77777777" w:rsidR="00A24212" w:rsidRPr="000B5CB1" w:rsidRDefault="00A24212" w:rsidP="00A24212">
      <w:pPr>
        <w:spacing w:line="360" w:lineRule="auto"/>
        <w:jc w:val="both"/>
        <w:rPr>
          <w:b/>
          <w:bCs/>
          <w:sz w:val="22"/>
          <w:szCs w:val="22"/>
        </w:rPr>
      </w:pPr>
      <w:r w:rsidRPr="000B5CB1">
        <w:rPr>
          <w:b/>
          <w:bCs/>
          <w:sz w:val="22"/>
          <w:szCs w:val="22"/>
        </w:rPr>
        <w:t xml:space="preserve">                                                                              </w:t>
      </w:r>
    </w:p>
    <w:p w14:paraId="5D899638" w14:textId="77777777" w:rsidR="00A24212" w:rsidRPr="000B5CB1" w:rsidRDefault="00A24212" w:rsidP="00A24212">
      <w:pPr>
        <w:spacing w:line="360" w:lineRule="auto"/>
        <w:jc w:val="both"/>
        <w:rPr>
          <w:bCs/>
          <w:sz w:val="22"/>
          <w:szCs w:val="22"/>
        </w:rPr>
      </w:pPr>
      <w:r w:rsidRPr="000B5CB1">
        <w:rPr>
          <w:bCs/>
          <w:sz w:val="22"/>
          <w:szCs w:val="22"/>
        </w:rPr>
        <w:t>Kraj in datum:                                                                           Žig in podpis ponudnika:</w:t>
      </w:r>
    </w:p>
    <w:p w14:paraId="0254BC7D" w14:textId="77777777" w:rsidR="00A24212" w:rsidRPr="000B5CB1" w:rsidRDefault="00A24212" w:rsidP="00A24212">
      <w:pPr>
        <w:spacing w:line="360" w:lineRule="auto"/>
        <w:jc w:val="both"/>
        <w:rPr>
          <w:b/>
          <w:bCs/>
          <w:sz w:val="22"/>
          <w:szCs w:val="22"/>
        </w:rPr>
      </w:pPr>
    </w:p>
    <w:p w14:paraId="07CFA83C" w14:textId="77777777" w:rsidR="00A24212" w:rsidRPr="000B5CB1" w:rsidRDefault="00A24212" w:rsidP="00A24212">
      <w:pPr>
        <w:spacing w:line="360" w:lineRule="auto"/>
        <w:jc w:val="both"/>
        <w:rPr>
          <w:b/>
          <w:bCs/>
          <w:sz w:val="22"/>
          <w:szCs w:val="22"/>
        </w:rPr>
      </w:pPr>
    </w:p>
    <w:p w14:paraId="4475A857" w14:textId="77777777" w:rsidR="00A24212" w:rsidRPr="000B5CB1" w:rsidRDefault="00A24212" w:rsidP="00A24212">
      <w:pPr>
        <w:spacing w:line="360" w:lineRule="auto"/>
        <w:jc w:val="both"/>
        <w:rPr>
          <w:b/>
          <w:bCs/>
          <w:sz w:val="22"/>
          <w:szCs w:val="22"/>
        </w:rPr>
      </w:pPr>
    </w:p>
    <w:p w14:paraId="70C7F852" w14:textId="77777777" w:rsidR="00A24212" w:rsidRPr="000B5CB1" w:rsidRDefault="00A24212" w:rsidP="00A24212">
      <w:pPr>
        <w:spacing w:line="360" w:lineRule="auto"/>
        <w:jc w:val="both"/>
        <w:rPr>
          <w:b/>
          <w:bCs/>
          <w:sz w:val="22"/>
          <w:szCs w:val="22"/>
        </w:rPr>
      </w:pPr>
    </w:p>
    <w:p w14:paraId="428E53D5" w14:textId="77777777" w:rsidR="00A24212" w:rsidRPr="000B5CB1" w:rsidRDefault="00A24212" w:rsidP="00A24212">
      <w:pPr>
        <w:spacing w:line="360" w:lineRule="auto"/>
        <w:jc w:val="both"/>
        <w:rPr>
          <w:b/>
          <w:bCs/>
          <w:sz w:val="22"/>
          <w:szCs w:val="22"/>
        </w:rPr>
      </w:pPr>
    </w:p>
    <w:p w14:paraId="6932D789" w14:textId="77777777" w:rsidR="00A24212" w:rsidRPr="000B5CB1" w:rsidRDefault="00A24212" w:rsidP="00A24212">
      <w:pPr>
        <w:spacing w:line="360" w:lineRule="auto"/>
        <w:jc w:val="both"/>
        <w:rPr>
          <w:b/>
          <w:bCs/>
          <w:sz w:val="22"/>
          <w:szCs w:val="22"/>
        </w:rPr>
      </w:pPr>
    </w:p>
    <w:p w14:paraId="5E8395B5" w14:textId="77777777" w:rsidR="00A24212" w:rsidRPr="000B5CB1" w:rsidRDefault="00A24212" w:rsidP="00A24212">
      <w:pPr>
        <w:spacing w:line="360" w:lineRule="auto"/>
        <w:jc w:val="both"/>
        <w:rPr>
          <w:b/>
          <w:bCs/>
          <w:sz w:val="22"/>
          <w:szCs w:val="22"/>
        </w:rPr>
      </w:pPr>
    </w:p>
    <w:p w14:paraId="79133304" w14:textId="77777777" w:rsidR="00A24212" w:rsidRPr="000B5CB1" w:rsidRDefault="00A24212" w:rsidP="00A24212">
      <w:pPr>
        <w:spacing w:line="360" w:lineRule="auto"/>
        <w:jc w:val="both"/>
        <w:rPr>
          <w:b/>
          <w:bCs/>
          <w:sz w:val="22"/>
          <w:szCs w:val="22"/>
        </w:rPr>
      </w:pPr>
    </w:p>
    <w:p w14:paraId="709920BA" w14:textId="77777777" w:rsidR="00A24212" w:rsidRPr="000B5CB1" w:rsidRDefault="00A24212" w:rsidP="00A24212">
      <w:pPr>
        <w:spacing w:line="360" w:lineRule="auto"/>
        <w:jc w:val="both"/>
        <w:rPr>
          <w:b/>
          <w:bCs/>
          <w:sz w:val="22"/>
          <w:szCs w:val="22"/>
        </w:rPr>
      </w:pPr>
    </w:p>
    <w:p w14:paraId="3D897E93" w14:textId="77777777" w:rsidR="00A24212" w:rsidRPr="000B5CB1" w:rsidRDefault="00A24212" w:rsidP="00A24212">
      <w:pPr>
        <w:spacing w:line="360" w:lineRule="auto"/>
        <w:jc w:val="both"/>
        <w:rPr>
          <w:b/>
          <w:bCs/>
          <w:sz w:val="22"/>
          <w:szCs w:val="22"/>
        </w:rPr>
      </w:pPr>
    </w:p>
    <w:p w14:paraId="5EC9A2BE" w14:textId="77777777" w:rsidR="00682477" w:rsidRPr="000B5CB1" w:rsidRDefault="00682477" w:rsidP="00A24212">
      <w:pPr>
        <w:spacing w:line="360" w:lineRule="auto"/>
        <w:jc w:val="both"/>
        <w:rPr>
          <w:b/>
          <w:bCs/>
          <w:sz w:val="22"/>
          <w:szCs w:val="22"/>
        </w:rPr>
      </w:pPr>
    </w:p>
    <w:p w14:paraId="78754EF4" w14:textId="77777777" w:rsidR="00682477" w:rsidRPr="000B5CB1" w:rsidRDefault="00682477" w:rsidP="00A24212">
      <w:pPr>
        <w:spacing w:line="360" w:lineRule="auto"/>
        <w:jc w:val="both"/>
        <w:rPr>
          <w:b/>
          <w:bCs/>
          <w:sz w:val="22"/>
          <w:szCs w:val="22"/>
        </w:rPr>
      </w:pPr>
    </w:p>
    <w:p w14:paraId="4762D11D" w14:textId="77777777" w:rsidR="00682477" w:rsidRPr="000B5CB1" w:rsidRDefault="00682477" w:rsidP="00A24212">
      <w:pPr>
        <w:spacing w:line="360" w:lineRule="auto"/>
        <w:jc w:val="both"/>
        <w:rPr>
          <w:b/>
          <w:bCs/>
          <w:sz w:val="22"/>
          <w:szCs w:val="22"/>
        </w:rPr>
      </w:pPr>
    </w:p>
    <w:p w14:paraId="34FD23B9" w14:textId="77777777" w:rsidR="00682477" w:rsidRPr="000B5CB1" w:rsidRDefault="00682477" w:rsidP="00A24212">
      <w:pPr>
        <w:spacing w:line="360" w:lineRule="auto"/>
        <w:jc w:val="both"/>
        <w:rPr>
          <w:b/>
          <w:bCs/>
          <w:sz w:val="22"/>
          <w:szCs w:val="22"/>
        </w:rPr>
      </w:pPr>
    </w:p>
    <w:p w14:paraId="6E50300B" w14:textId="77777777" w:rsidR="00682477" w:rsidRPr="000B5CB1" w:rsidRDefault="00682477" w:rsidP="00A24212">
      <w:pPr>
        <w:spacing w:line="360" w:lineRule="auto"/>
        <w:jc w:val="both"/>
        <w:rPr>
          <w:b/>
          <w:bCs/>
          <w:sz w:val="22"/>
          <w:szCs w:val="22"/>
        </w:rPr>
      </w:pPr>
    </w:p>
    <w:p w14:paraId="15500CE9" w14:textId="77777777" w:rsidR="00682477" w:rsidRPr="000B5CB1" w:rsidRDefault="00682477" w:rsidP="00A24212">
      <w:pPr>
        <w:spacing w:line="360" w:lineRule="auto"/>
        <w:jc w:val="both"/>
        <w:rPr>
          <w:b/>
          <w:bCs/>
          <w:sz w:val="22"/>
          <w:szCs w:val="22"/>
        </w:rPr>
      </w:pPr>
    </w:p>
    <w:p w14:paraId="3B0C0450" w14:textId="77777777" w:rsidR="00682477" w:rsidRPr="000B5CB1" w:rsidRDefault="00682477" w:rsidP="00A24212">
      <w:pPr>
        <w:spacing w:line="360" w:lineRule="auto"/>
        <w:jc w:val="both"/>
        <w:rPr>
          <w:b/>
          <w:bCs/>
          <w:sz w:val="22"/>
          <w:szCs w:val="22"/>
        </w:rPr>
      </w:pPr>
    </w:p>
    <w:p w14:paraId="570E3758" w14:textId="7BF04DD3" w:rsidR="00682477" w:rsidRPr="000B5CB1" w:rsidRDefault="00682477" w:rsidP="00A24212">
      <w:pPr>
        <w:spacing w:line="360" w:lineRule="auto"/>
        <w:jc w:val="both"/>
        <w:rPr>
          <w:b/>
          <w:bCs/>
          <w:sz w:val="22"/>
          <w:szCs w:val="22"/>
        </w:rPr>
      </w:pPr>
    </w:p>
    <w:p w14:paraId="4CE68E0A" w14:textId="43E3EF2C" w:rsidR="007D5185" w:rsidRPr="000B5CB1" w:rsidRDefault="007D5185" w:rsidP="00A24212">
      <w:pPr>
        <w:spacing w:line="360" w:lineRule="auto"/>
        <w:jc w:val="both"/>
        <w:rPr>
          <w:b/>
          <w:bCs/>
          <w:sz w:val="22"/>
          <w:szCs w:val="22"/>
        </w:rPr>
      </w:pPr>
    </w:p>
    <w:p w14:paraId="1A5B4726" w14:textId="3AC54051" w:rsidR="007D5185" w:rsidRPr="000B5CB1" w:rsidRDefault="007D5185" w:rsidP="00A24212">
      <w:pPr>
        <w:spacing w:line="360" w:lineRule="auto"/>
        <w:jc w:val="both"/>
        <w:rPr>
          <w:b/>
          <w:bCs/>
          <w:sz w:val="22"/>
          <w:szCs w:val="22"/>
        </w:rPr>
      </w:pPr>
    </w:p>
    <w:p w14:paraId="3C413027" w14:textId="640EBA99" w:rsidR="007D5185" w:rsidRDefault="007D5185" w:rsidP="00A24212">
      <w:pPr>
        <w:spacing w:line="360" w:lineRule="auto"/>
        <w:jc w:val="both"/>
        <w:rPr>
          <w:b/>
          <w:bCs/>
          <w:sz w:val="22"/>
          <w:szCs w:val="22"/>
        </w:rPr>
      </w:pPr>
    </w:p>
    <w:p w14:paraId="241973CC" w14:textId="7F7C2861" w:rsidR="00AD016E" w:rsidRDefault="00AD016E" w:rsidP="00A24212">
      <w:pPr>
        <w:spacing w:line="360" w:lineRule="auto"/>
        <w:jc w:val="both"/>
        <w:rPr>
          <w:b/>
          <w:bCs/>
          <w:sz w:val="22"/>
          <w:szCs w:val="22"/>
        </w:rPr>
      </w:pPr>
    </w:p>
    <w:p w14:paraId="5926182F" w14:textId="77777777" w:rsidR="00AD016E" w:rsidRPr="000B5CB1" w:rsidRDefault="00AD016E" w:rsidP="00A24212">
      <w:pPr>
        <w:spacing w:line="360" w:lineRule="auto"/>
        <w:jc w:val="both"/>
        <w:rPr>
          <w:b/>
          <w:bCs/>
          <w:sz w:val="22"/>
          <w:szCs w:val="22"/>
        </w:rPr>
      </w:pPr>
    </w:p>
    <w:p w14:paraId="4AEF207E" w14:textId="77777777" w:rsidR="00A24212" w:rsidRPr="000B5CB1" w:rsidRDefault="00A24212" w:rsidP="00A24212">
      <w:pPr>
        <w:spacing w:line="360" w:lineRule="auto"/>
        <w:jc w:val="both"/>
        <w:rPr>
          <w:b/>
          <w:bCs/>
          <w:sz w:val="22"/>
          <w:szCs w:val="22"/>
        </w:rPr>
      </w:pPr>
    </w:p>
    <w:p w14:paraId="52BE4E6D" w14:textId="77777777" w:rsidR="00A24212" w:rsidRPr="000B5CB1" w:rsidRDefault="00A24212" w:rsidP="00A24212">
      <w:pPr>
        <w:spacing w:line="360" w:lineRule="auto"/>
        <w:jc w:val="both"/>
        <w:rPr>
          <w:b/>
          <w:bCs/>
          <w:sz w:val="22"/>
          <w:szCs w:val="22"/>
        </w:rPr>
      </w:pPr>
      <w:r w:rsidRPr="000B5CB1">
        <w:rPr>
          <w:b/>
          <w:bCs/>
          <w:sz w:val="22"/>
          <w:szCs w:val="22"/>
        </w:rPr>
        <w:lastRenderedPageBreak/>
        <w:t>OBR-</w:t>
      </w:r>
      <w:r w:rsidR="004409AB" w:rsidRPr="000B5CB1">
        <w:rPr>
          <w:b/>
          <w:bCs/>
          <w:sz w:val="22"/>
          <w:szCs w:val="22"/>
        </w:rPr>
        <w:t>6</w:t>
      </w:r>
    </w:p>
    <w:p w14:paraId="69D37E77" w14:textId="77777777" w:rsidR="00A24212" w:rsidRPr="000B5CB1" w:rsidRDefault="00A24212" w:rsidP="00A24212">
      <w:pPr>
        <w:spacing w:line="360" w:lineRule="auto"/>
        <w:jc w:val="both"/>
        <w:rPr>
          <w:b/>
          <w:bCs/>
          <w:sz w:val="22"/>
          <w:szCs w:val="22"/>
        </w:rPr>
      </w:pPr>
      <w:r w:rsidRPr="000B5CB1">
        <w:rPr>
          <w:b/>
          <w:bCs/>
          <w:sz w:val="22"/>
          <w:szCs w:val="22"/>
        </w:rPr>
        <w:t>Menična izjava za dobro izvedbo pogodbenih obveznosti</w:t>
      </w:r>
    </w:p>
    <w:p w14:paraId="456789FB" w14:textId="59E7BC10" w:rsidR="00A24212" w:rsidRPr="000B5CB1" w:rsidRDefault="00A24212" w:rsidP="00A24212">
      <w:pPr>
        <w:spacing w:line="360" w:lineRule="auto"/>
        <w:jc w:val="both"/>
        <w:rPr>
          <w:b/>
          <w:bCs/>
          <w:sz w:val="22"/>
          <w:szCs w:val="22"/>
        </w:rPr>
      </w:pPr>
      <w:r w:rsidRPr="000B5CB1">
        <w:rPr>
          <w:b/>
          <w:bCs/>
          <w:sz w:val="22"/>
          <w:szCs w:val="22"/>
        </w:rPr>
        <w:t xml:space="preserve">                                 </w:t>
      </w:r>
    </w:p>
    <w:p w14:paraId="302533EF" w14:textId="77777777" w:rsidR="00A24212" w:rsidRPr="000B5CB1" w:rsidRDefault="00A24212" w:rsidP="00A24212">
      <w:pPr>
        <w:spacing w:line="360" w:lineRule="auto"/>
        <w:jc w:val="both"/>
        <w:rPr>
          <w:bCs/>
          <w:sz w:val="22"/>
          <w:szCs w:val="22"/>
        </w:rPr>
      </w:pPr>
      <w:r w:rsidRPr="000B5CB1">
        <w:rPr>
          <w:bCs/>
          <w:sz w:val="22"/>
          <w:szCs w:val="22"/>
        </w:rPr>
        <w:t>Spodaj podpisani zakoniti zastopnik oziroma pooblaščenec</w:t>
      </w:r>
    </w:p>
    <w:p w14:paraId="1E4611D2" w14:textId="77777777" w:rsidR="00A24212" w:rsidRPr="000B5CB1" w:rsidRDefault="00A24212" w:rsidP="00A24212">
      <w:pPr>
        <w:spacing w:line="360" w:lineRule="auto"/>
        <w:jc w:val="both"/>
        <w:rPr>
          <w:bCs/>
          <w:sz w:val="22"/>
          <w:szCs w:val="22"/>
        </w:rPr>
      </w:pPr>
      <w:r w:rsidRPr="000B5CB1">
        <w:rPr>
          <w:bCs/>
          <w:sz w:val="22"/>
          <w:szCs w:val="22"/>
        </w:rPr>
        <w:t>___________________________________________________________________________</w:t>
      </w:r>
    </w:p>
    <w:p w14:paraId="01266F66" w14:textId="77777777" w:rsidR="00A24212" w:rsidRPr="000B5CB1" w:rsidRDefault="00A24212" w:rsidP="00A24212">
      <w:pPr>
        <w:spacing w:line="360" w:lineRule="auto"/>
        <w:jc w:val="both"/>
        <w:rPr>
          <w:bCs/>
          <w:sz w:val="22"/>
          <w:szCs w:val="22"/>
        </w:rPr>
      </w:pPr>
      <w:r w:rsidRPr="000B5CB1">
        <w:rPr>
          <w:bCs/>
          <w:sz w:val="22"/>
          <w:szCs w:val="22"/>
        </w:rPr>
        <w:t xml:space="preserve"> izbranega ponudnika </w:t>
      </w:r>
    </w:p>
    <w:p w14:paraId="3A8C41D2" w14:textId="77777777" w:rsidR="00A24212" w:rsidRPr="000B5CB1" w:rsidRDefault="00A24212" w:rsidP="00A24212">
      <w:pPr>
        <w:spacing w:line="360" w:lineRule="auto"/>
        <w:jc w:val="both"/>
        <w:rPr>
          <w:bCs/>
          <w:sz w:val="22"/>
          <w:szCs w:val="22"/>
        </w:rPr>
      </w:pPr>
    </w:p>
    <w:p w14:paraId="31C5DDBF" w14:textId="77777777" w:rsidR="00A24212" w:rsidRPr="000B5CB1" w:rsidRDefault="00A24212" w:rsidP="00A24212">
      <w:pPr>
        <w:spacing w:line="360" w:lineRule="auto"/>
        <w:jc w:val="both"/>
        <w:rPr>
          <w:bCs/>
          <w:sz w:val="22"/>
          <w:szCs w:val="22"/>
        </w:rPr>
      </w:pPr>
      <w:r w:rsidRPr="000B5CB1">
        <w:rPr>
          <w:bCs/>
          <w:sz w:val="22"/>
          <w:szCs w:val="22"/>
        </w:rPr>
        <w:t>(firma in sedež družbe oz. samostojnega podjetnika)</w:t>
      </w:r>
    </w:p>
    <w:p w14:paraId="0ED8C022" w14:textId="77777777" w:rsidR="00A24212" w:rsidRPr="000B5CB1" w:rsidRDefault="00A24212" w:rsidP="00A24212">
      <w:pPr>
        <w:spacing w:line="360" w:lineRule="auto"/>
        <w:jc w:val="both"/>
        <w:rPr>
          <w:bCs/>
          <w:sz w:val="22"/>
          <w:szCs w:val="22"/>
        </w:rPr>
      </w:pPr>
    </w:p>
    <w:p w14:paraId="2C4F805D" w14:textId="18F6C2A6" w:rsidR="00A24212" w:rsidRPr="000B5CB1" w:rsidRDefault="00A24212" w:rsidP="00A24212">
      <w:pPr>
        <w:spacing w:line="360" w:lineRule="auto"/>
        <w:jc w:val="both"/>
        <w:rPr>
          <w:bCs/>
          <w:sz w:val="22"/>
          <w:szCs w:val="22"/>
        </w:rPr>
      </w:pPr>
      <w:r w:rsidRPr="000B5CB1">
        <w:rPr>
          <w:bCs/>
          <w:sz w:val="22"/>
          <w:szCs w:val="22"/>
        </w:rPr>
        <w:t xml:space="preserve">V postopku oddaje javnega naročila </w:t>
      </w:r>
      <w:r w:rsidR="006056AF">
        <w:rPr>
          <w:bCs/>
          <w:sz w:val="22"/>
          <w:szCs w:val="22"/>
        </w:rPr>
        <w:t>Dobava materiala za delo v aseptičnih prostorih, infuzijski in transfuzijski sistemi, brezigelni konekti, spojke, ventili za obdobje štirih let«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00FC497A" w14:textId="77777777" w:rsidR="00A24212" w:rsidRPr="000B5CB1" w:rsidRDefault="00A24212" w:rsidP="00A24212">
      <w:pPr>
        <w:spacing w:line="360"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699B910E" w14:textId="77777777" w:rsidR="00A24212" w:rsidRPr="000B5CB1" w:rsidRDefault="00A24212" w:rsidP="00A24212">
      <w:pPr>
        <w:spacing w:line="360" w:lineRule="auto"/>
        <w:jc w:val="both"/>
        <w:rPr>
          <w:bCs/>
          <w:sz w:val="22"/>
          <w:szCs w:val="22"/>
        </w:rPr>
      </w:pPr>
    </w:p>
    <w:p w14:paraId="1018A7B9" w14:textId="77777777" w:rsidR="00A24212" w:rsidRPr="000B5CB1" w:rsidRDefault="00A24212" w:rsidP="00A24212">
      <w:pPr>
        <w:spacing w:line="360" w:lineRule="auto"/>
        <w:jc w:val="both"/>
        <w:rPr>
          <w:bCs/>
          <w:sz w:val="22"/>
          <w:szCs w:val="22"/>
        </w:rPr>
      </w:pPr>
    </w:p>
    <w:p w14:paraId="1CE716C9" w14:textId="77777777" w:rsidR="00A24212" w:rsidRPr="000B5CB1" w:rsidRDefault="00A24212" w:rsidP="00A24212">
      <w:pPr>
        <w:spacing w:line="360"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6861E7CC" w14:textId="77777777" w:rsidR="00A24212" w:rsidRPr="000B5CB1" w:rsidRDefault="00A24212" w:rsidP="00A24212">
      <w:pPr>
        <w:spacing w:line="360" w:lineRule="auto"/>
        <w:jc w:val="both"/>
        <w:rPr>
          <w:bCs/>
          <w:sz w:val="22"/>
          <w:szCs w:val="22"/>
        </w:rPr>
      </w:pPr>
    </w:p>
    <w:p w14:paraId="0F066197" w14:textId="77777777" w:rsidR="00A24212" w:rsidRPr="000B5CB1" w:rsidRDefault="00A24212" w:rsidP="00A24212">
      <w:pPr>
        <w:spacing w:line="360" w:lineRule="auto"/>
        <w:jc w:val="both"/>
        <w:rPr>
          <w:bCs/>
          <w:sz w:val="22"/>
          <w:szCs w:val="22"/>
        </w:rPr>
      </w:pPr>
      <w:r w:rsidRPr="000B5CB1">
        <w:rPr>
          <w:bCs/>
          <w:sz w:val="22"/>
          <w:szCs w:val="22"/>
        </w:rPr>
        <w:t>Menična izjava velja 30 dni po poteku veljavnosti okvirnega sporazuma.</w:t>
      </w:r>
    </w:p>
    <w:p w14:paraId="02DAA797" w14:textId="77777777" w:rsidR="00A24212" w:rsidRPr="000B5CB1" w:rsidRDefault="00A24212" w:rsidP="00A24212">
      <w:pPr>
        <w:spacing w:line="360" w:lineRule="auto"/>
        <w:jc w:val="both"/>
        <w:rPr>
          <w:bCs/>
          <w:sz w:val="22"/>
          <w:szCs w:val="22"/>
        </w:rPr>
      </w:pPr>
    </w:p>
    <w:p w14:paraId="195BF525" w14:textId="77777777" w:rsidR="00A24212" w:rsidRPr="000B5CB1" w:rsidRDefault="00A24212" w:rsidP="00A24212">
      <w:pPr>
        <w:spacing w:line="360" w:lineRule="auto"/>
        <w:jc w:val="both"/>
        <w:rPr>
          <w:bCs/>
          <w:sz w:val="22"/>
          <w:szCs w:val="22"/>
        </w:rPr>
      </w:pPr>
    </w:p>
    <w:p w14:paraId="77D84323" w14:textId="77777777" w:rsidR="00A24212" w:rsidRPr="000B5CB1" w:rsidRDefault="00A24212" w:rsidP="00A24212">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E949D7C" w14:textId="77777777" w:rsidR="00A24212" w:rsidRPr="000B5CB1" w:rsidRDefault="00A24212" w:rsidP="00A24212">
      <w:pPr>
        <w:spacing w:line="360" w:lineRule="auto"/>
        <w:jc w:val="both"/>
        <w:rPr>
          <w:bCs/>
          <w:sz w:val="22"/>
          <w:szCs w:val="22"/>
        </w:rPr>
      </w:pPr>
      <w:r w:rsidRPr="000B5CB1">
        <w:rPr>
          <w:bCs/>
          <w:sz w:val="22"/>
          <w:szCs w:val="22"/>
        </w:rPr>
        <w:t xml:space="preserve">             Podpis in žig:</w:t>
      </w:r>
    </w:p>
    <w:p w14:paraId="666A7CFB" w14:textId="77777777" w:rsidR="00A24212" w:rsidRPr="000B5CB1" w:rsidRDefault="00A24212" w:rsidP="00A24212">
      <w:pPr>
        <w:spacing w:line="360" w:lineRule="auto"/>
        <w:jc w:val="both"/>
        <w:rPr>
          <w:bCs/>
          <w:sz w:val="22"/>
          <w:szCs w:val="22"/>
        </w:rPr>
      </w:pPr>
    </w:p>
    <w:p w14:paraId="0C15B91E" w14:textId="08DC6FBE" w:rsidR="00A24212" w:rsidRPr="000B5CB1" w:rsidRDefault="00A24212" w:rsidP="00A24212">
      <w:pPr>
        <w:spacing w:line="360" w:lineRule="auto"/>
        <w:jc w:val="both"/>
        <w:rPr>
          <w:bCs/>
          <w:sz w:val="22"/>
          <w:szCs w:val="22"/>
        </w:rPr>
      </w:pPr>
      <w:r w:rsidRPr="000B5CB1">
        <w:rPr>
          <w:b/>
          <w:bCs/>
          <w:sz w:val="22"/>
          <w:szCs w:val="22"/>
          <w:u w:val="single"/>
        </w:rPr>
        <w:t>Obvezna priloga:</w:t>
      </w:r>
      <w:r w:rsidRPr="000B5CB1">
        <w:rPr>
          <w:bCs/>
          <w:sz w:val="22"/>
          <w:szCs w:val="22"/>
        </w:rPr>
        <w:t xml:space="preserve"> bianco menic</w:t>
      </w:r>
    </w:p>
    <w:p w14:paraId="0BB7716B" w14:textId="2D2A247F" w:rsidR="00D563C1" w:rsidRPr="000B5CB1" w:rsidRDefault="00D563C1" w:rsidP="00A24212">
      <w:pPr>
        <w:spacing w:line="360" w:lineRule="auto"/>
        <w:jc w:val="both"/>
        <w:rPr>
          <w:bCs/>
          <w:sz w:val="22"/>
          <w:szCs w:val="22"/>
        </w:rPr>
      </w:pPr>
    </w:p>
    <w:p w14:paraId="44C6DAC7" w14:textId="1BC3D871" w:rsidR="007D5185" w:rsidRPr="000B5CB1" w:rsidRDefault="007D5185" w:rsidP="00A24212">
      <w:pPr>
        <w:spacing w:line="360" w:lineRule="auto"/>
        <w:jc w:val="both"/>
        <w:rPr>
          <w:bCs/>
          <w:sz w:val="22"/>
          <w:szCs w:val="22"/>
        </w:rPr>
      </w:pPr>
    </w:p>
    <w:p w14:paraId="435319DA" w14:textId="66139FE0" w:rsidR="007D5185" w:rsidRPr="000B5CB1" w:rsidRDefault="007D5185" w:rsidP="00A24212">
      <w:pPr>
        <w:spacing w:line="360" w:lineRule="auto"/>
        <w:jc w:val="both"/>
        <w:rPr>
          <w:bCs/>
          <w:sz w:val="22"/>
          <w:szCs w:val="22"/>
        </w:rPr>
      </w:pPr>
    </w:p>
    <w:p w14:paraId="19E952DB" w14:textId="271C666A" w:rsidR="007D5185" w:rsidRPr="000B5CB1" w:rsidRDefault="007D5185" w:rsidP="00A24212">
      <w:pPr>
        <w:spacing w:line="360" w:lineRule="auto"/>
        <w:jc w:val="both"/>
        <w:rPr>
          <w:bCs/>
          <w:sz w:val="22"/>
          <w:szCs w:val="22"/>
        </w:rPr>
      </w:pPr>
    </w:p>
    <w:p w14:paraId="0791B598" w14:textId="77777777" w:rsidR="007D5185" w:rsidRPr="000B5CB1" w:rsidRDefault="007D5185" w:rsidP="00A24212">
      <w:pPr>
        <w:spacing w:line="360" w:lineRule="auto"/>
        <w:jc w:val="both"/>
        <w:rPr>
          <w:bCs/>
          <w:sz w:val="22"/>
          <w:szCs w:val="22"/>
        </w:rPr>
      </w:pPr>
    </w:p>
    <w:p w14:paraId="0C1337EC"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7</w:t>
      </w:r>
    </w:p>
    <w:p w14:paraId="5854FECC" w14:textId="77777777" w:rsidR="00A24212" w:rsidRPr="000B5CB1" w:rsidRDefault="00A24212" w:rsidP="00A24212">
      <w:pPr>
        <w:pStyle w:val="Noga"/>
        <w:tabs>
          <w:tab w:val="clear" w:pos="4536"/>
          <w:tab w:val="clear" w:pos="9072"/>
          <w:tab w:val="left" w:leader="underscore" w:pos="2694"/>
          <w:tab w:val="left" w:pos="6379"/>
          <w:tab w:val="right" w:pos="9639"/>
        </w:tabs>
        <w:jc w:val="center"/>
        <w:rPr>
          <w:b/>
          <w:sz w:val="22"/>
          <w:szCs w:val="22"/>
        </w:rPr>
      </w:pPr>
      <w:r w:rsidRPr="000B5CB1">
        <w:rPr>
          <w:b/>
          <w:sz w:val="22"/>
          <w:szCs w:val="22"/>
        </w:rPr>
        <w:t xml:space="preserve">IZJAVA O IZPOLNJEVANJU TEHNIČNE SPECIFIKACIJE   </w:t>
      </w:r>
    </w:p>
    <w:p w14:paraId="4FBFBC70" w14:textId="77777777" w:rsidR="00A24212" w:rsidRPr="000B5CB1" w:rsidRDefault="00A24212" w:rsidP="00A24212">
      <w:pPr>
        <w:pStyle w:val="Naslov1"/>
        <w:rPr>
          <w:b/>
          <w:sz w:val="22"/>
          <w:szCs w:val="22"/>
        </w:rPr>
      </w:pPr>
    </w:p>
    <w:p w14:paraId="09ACF6D9" w14:textId="77777777" w:rsidR="00A24212" w:rsidRPr="000B5CB1" w:rsidRDefault="00A24212" w:rsidP="00A24212">
      <w:pPr>
        <w:rPr>
          <w:sz w:val="22"/>
          <w:szCs w:val="22"/>
        </w:rPr>
      </w:pPr>
      <w:r w:rsidRPr="000B5CB1">
        <w:rPr>
          <w:sz w:val="22"/>
          <w:szCs w:val="22"/>
        </w:rPr>
        <w:t>Ponudnik:</w:t>
      </w:r>
    </w:p>
    <w:p w14:paraId="4B86945C" w14:textId="77777777" w:rsidR="00A24212" w:rsidRPr="000B5CB1" w:rsidRDefault="00A24212" w:rsidP="00A24212">
      <w:pPr>
        <w:rPr>
          <w:sz w:val="22"/>
          <w:szCs w:val="22"/>
        </w:rPr>
      </w:pPr>
    </w:p>
    <w:p w14:paraId="04F669BD" w14:textId="77777777" w:rsidR="00A24212" w:rsidRPr="000B5CB1" w:rsidRDefault="00A24212" w:rsidP="00A24212">
      <w:pPr>
        <w:rPr>
          <w:sz w:val="22"/>
          <w:szCs w:val="22"/>
        </w:rPr>
      </w:pPr>
      <w:r w:rsidRPr="000B5CB1">
        <w:rPr>
          <w:sz w:val="22"/>
          <w:szCs w:val="22"/>
        </w:rPr>
        <w:t>______________________________</w:t>
      </w:r>
    </w:p>
    <w:p w14:paraId="7C4322BE" w14:textId="77777777" w:rsidR="00A24212" w:rsidRPr="000B5CB1" w:rsidRDefault="00A24212" w:rsidP="00A24212">
      <w:pPr>
        <w:rPr>
          <w:sz w:val="22"/>
          <w:szCs w:val="22"/>
        </w:rPr>
      </w:pPr>
    </w:p>
    <w:p w14:paraId="3698BDDF" w14:textId="77777777" w:rsidR="00A24212" w:rsidRPr="000B5CB1" w:rsidRDefault="00A24212" w:rsidP="00A24212">
      <w:pPr>
        <w:rPr>
          <w:sz w:val="22"/>
          <w:szCs w:val="22"/>
        </w:rPr>
      </w:pPr>
      <w:r w:rsidRPr="000B5CB1">
        <w:rPr>
          <w:sz w:val="22"/>
          <w:szCs w:val="22"/>
        </w:rPr>
        <w:t xml:space="preserve">______________________________ </w:t>
      </w:r>
    </w:p>
    <w:p w14:paraId="1CB8EEC1" w14:textId="77777777" w:rsidR="00A24212" w:rsidRPr="000B5CB1" w:rsidRDefault="00A24212" w:rsidP="00A24212">
      <w:pPr>
        <w:rPr>
          <w:sz w:val="22"/>
          <w:szCs w:val="22"/>
        </w:rPr>
      </w:pPr>
    </w:p>
    <w:p w14:paraId="7DAC1450" w14:textId="77777777" w:rsidR="00A24212" w:rsidRPr="000B5CB1" w:rsidRDefault="00A24212" w:rsidP="00A24212">
      <w:pPr>
        <w:rPr>
          <w:sz w:val="22"/>
          <w:szCs w:val="22"/>
        </w:rPr>
      </w:pPr>
      <w:r w:rsidRPr="000B5CB1">
        <w:rPr>
          <w:sz w:val="22"/>
          <w:szCs w:val="22"/>
        </w:rPr>
        <w:t>______________________________</w:t>
      </w:r>
    </w:p>
    <w:p w14:paraId="4D9435BA" w14:textId="77777777" w:rsidR="00A24212" w:rsidRPr="000B5CB1" w:rsidRDefault="00A24212" w:rsidP="00A24212">
      <w:pPr>
        <w:rPr>
          <w:b/>
          <w:sz w:val="22"/>
          <w:szCs w:val="22"/>
        </w:rPr>
      </w:pPr>
    </w:p>
    <w:p w14:paraId="49DDF35E" w14:textId="33A8ABA0" w:rsidR="00A24212" w:rsidRPr="000B5CB1" w:rsidRDefault="00A24212" w:rsidP="00A24212">
      <w:pPr>
        <w:autoSpaceDE w:val="0"/>
        <w:autoSpaceDN w:val="0"/>
        <w:adjustRightInd w:val="0"/>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68CCE806" w14:textId="77777777" w:rsidR="009022F0" w:rsidRPr="000B5CB1" w:rsidRDefault="009022F0" w:rsidP="00A24212">
      <w:pPr>
        <w:autoSpaceDE w:val="0"/>
        <w:autoSpaceDN w:val="0"/>
        <w:adjustRightInd w:val="0"/>
        <w:rPr>
          <w:rFonts w:eastAsia="Calibri"/>
          <w:b/>
          <w:sz w:val="22"/>
          <w:szCs w:val="22"/>
          <w:lang w:eastAsia="en-US"/>
        </w:rPr>
      </w:pPr>
    </w:p>
    <w:p w14:paraId="62CE2BF9" w14:textId="2986F6E5" w:rsidR="00A24212" w:rsidRPr="000B5CB1" w:rsidRDefault="00A24212" w:rsidP="00A24212">
      <w:pPr>
        <w:autoSpaceDE w:val="0"/>
        <w:autoSpaceDN w:val="0"/>
        <w:adjustRightInd w:val="0"/>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39BA7A58" w14:textId="77777777" w:rsidR="009022F0" w:rsidRPr="000B5CB1" w:rsidRDefault="009022F0" w:rsidP="00A24212">
      <w:pPr>
        <w:autoSpaceDE w:val="0"/>
        <w:autoSpaceDN w:val="0"/>
        <w:adjustRightInd w:val="0"/>
        <w:rPr>
          <w:rFonts w:eastAsia="Calibri"/>
          <w:sz w:val="22"/>
          <w:szCs w:val="22"/>
          <w:lang w:eastAsia="en-US"/>
        </w:rPr>
      </w:pPr>
    </w:p>
    <w:p w14:paraId="1A79CC98" w14:textId="0FE50A71" w:rsidR="00A24212" w:rsidRPr="000B5CB1" w:rsidRDefault="00A24212" w:rsidP="00A24212">
      <w:pPr>
        <w:suppressAutoHyphens/>
        <w:jc w:val="both"/>
        <w:rPr>
          <w:sz w:val="22"/>
          <w:szCs w:val="22"/>
        </w:rPr>
      </w:pPr>
      <w:r w:rsidRPr="000B5CB1">
        <w:rPr>
          <w:sz w:val="22"/>
          <w:szCs w:val="22"/>
        </w:rPr>
        <w:t xml:space="preserve">- da bomo </w:t>
      </w:r>
      <w:r w:rsidR="00C63624" w:rsidRPr="005D7ADE">
        <w:rPr>
          <w:b/>
          <w:bCs/>
          <w:sz w:val="22"/>
          <w:szCs w:val="22"/>
        </w:rPr>
        <w:t xml:space="preserve">v </w:t>
      </w:r>
      <w:r w:rsidRPr="005D7ADE">
        <w:rPr>
          <w:b/>
          <w:bCs/>
          <w:sz w:val="22"/>
          <w:szCs w:val="22"/>
        </w:rPr>
        <w:t>ponudbi predložili originalne prospekte proizvajalca</w:t>
      </w:r>
      <w:r w:rsidRPr="000B5CB1">
        <w:rPr>
          <w:sz w:val="22"/>
          <w:szCs w:val="22"/>
        </w:rPr>
        <w:t xml:space="preserve">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D1631E">
        <w:rPr>
          <w:sz w:val="22"/>
          <w:szCs w:val="22"/>
        </w:rPr>
        <w:t xml:space="preserve"> </w:t>
      </w:r>
      <w:r w:rsidR="00B97687">
        <w:rPr>
          <w:sz w:val="22"/>
          <w:szCs w:val="22"/>
        </w:rPr>
        <w:t xml:space="preserve">(pri tem bomo navedli sklic na nivo-podatek OBR-10, stolpec </w:t>
      </w:r>
      <w:r w:rsidR="00AD016E">
        <w:rPr>
          <w:sz w:val="22"/>
          <w:szCs w:val="22"/>
        </w:rPr>
        <w:t>A</w:t>
      </w:r>
      <w:r w:rsidR="00B97687">
        <w:rPr>
          <w:sz w:val="22"/>
          <w:szCs w:val="22"/>
        </w:rPr>
        <w:t>)</w:t>
      </w:r>
    </w:p>
    <w:p w14:paraId="28DEE8BD" w14:textId="48A1106D" w:rsidR="00A24212" w:rsidRPr="000B5CB1" w:rsidRDefault="00A24212" w:rsidP="00A24212">
      <w:pPr>
        <w:suppressAutoHyphens/>
        <w:jc w:val="both"/>
        <w:rPr>
          <w:sz w:val="22"/>
          <w:szCs w:val="22"/>
        </w:rPr>
      </w:pPr>
    </w:p>
    <w:p w14:paraId="6600032E" w14:textId="77777777" w:rsidR="009022F0" w:rsidRPr="000B5CB1" w:rsidRDefault="009022F0" w:rsidP="00A24212">
      <w:pPr>
        <w:suppressAutoHyphens/>
        <w:jc w:val="both"/>
        <w:rPr>
          <w:sz w:val="22"/>
          <w:szCs w:val="22"/>
        </w:rPr>
      </w:pPr>
    </w:p>
    <w:p w14:paraId="2E2F09BB" w14:textId="77777777" w:rsidR="006D4F81" w:rsidRPr="000B5CB1" w:rsidRDefault="006D4F81" w:rsidP="00494901">
      <w:pPr>
        <w:rPr>
          <w:b/>
        </w:rPr>
      </w:pPr>
    </w:p>
    <w:p w14:paraId="4AFA7153" w14:textId="77777777" w:rsidR="009022F0" w:rsidRPr="000B5CB1" w:rsidRDefault="009022F0" w:rsidP="009022F0">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4DA5FFD" w14:textId="77777777" w:rsidR="009022F0" w:rsidRPr="000B5CB1" w:rsidRDefault="009022F0" w:rsidP="009022F0">
      <w:pPr>
        <w:spacing w:line="360"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6B760C43" w14:textId="71C85E2E" w:rsidR="004409AB" w:rsidRPr="000B5CB1" w:rsidRDefault="004409AB" w:rsidP="000D3B55">
      <w:pPr>
        <w:spacing w:line="360" w:lineRule="auto"/>
        <w:jc w:val="both"/>
        <w:rPr>
          <w:bCs/>
          <w:sz w:val="22"/>
          <w:szCs w:val="22"/>
        </w:rPr>
      </w:pPr>
    </w:p>
    <w:p w14:paraId="2ED20751" w14:textId="4A6F8AF6" w:rsidR="00723CD6" w:rsidRPr="000B5CB1" w:rsidRDefault="00723CD6" w:rsidP="000D3B55">
      <w:pPr>
        <w:spacing w:line="360" w:lineRule="auto"/>
        <w:jc w:val="both"/>
        <w:rPr>
          <w:bCs/>
          <w:sz w:val="22"/>
          <w:szCs w:val="22"/>
        </w:rPr>
      </w:pPr>
    </w:p>
    <w:p w14:paraId="3432E5B8" w14:textId="1FA3A255" w:rsidR="00723CD6" w:rsidRPr="000B5CB1" w:rsidRDefault="00723CD6" w:rsidP="000D3B55">
      <w:pPr>
        <w:spacing w:line="360" w:lineRule="auto"/>
        <w:jc w:val="both"/>
        <w:rPr>
          <w:bCs/>
          <w:sz w:val="22"/>
          <w:szCs w:val="22"/>
        </w:rPr>
      </w:pPr>
    </w:p>
    <w:p w14:paraId="63974C3A" w14:textId="3E54337F" w:rsidR="00723CD6" w:rsidRPr="000B5CB1" w:rsidRDefault="00723CD6" w:rsidP="000D3B55">
      <w:pPr>
        <w:spacing w:line="360" w:lineRule="auto"/>
        <w:jc w:val="both"/>
        <w:rPr>
          <w:bCs/>
          <w:sz w:val="22"/>
          <w:szCs w:val="22"/>
        </w:rPr>
      </w:pPr>
    </w:p>
    <w:p w14:paraId="3F487497" w14:textId="59AD9C72" w:rsidR="00723CD6" w:rsidRPr="000B5CB1" w:rsidRDefault="00723CD6" w:rsidP="000D3B55">
      <w:pPr>
        <w:spacing w:line="360" w:lineRule="auto"/>
        <w:jc w:val="both"/>
        <w:rPr>
          <w:bCs/>
          <w:sz w:val="22"/>
          <w:szCs w:val="22"/>
        </w:rPr>
      </w:pPr>
    </w:p>
    <w:p w14:paraId="7457A836" w14:textId="61DD27E9" w:rsidR="00723CD6" w:rsidRPr="000B5CB1" w:rsidRDefault="00723CD6" w:rsidP="000D3B55">
      <w:pPr>
        <w:spacing w:line="360" w:lineRule="auto"/>
        <w:jc w:val="both"/>
        <w:rPr>
          <w:bCs/>
          <w:sz w:val="22"/>
          <w:szCs w:val="22"/>
        </w:rPr>
      </w:pPr>
    </w:p>
    <w:p w14:paraId="7C50FF11" w14:textId="4A561ED2" w:rsidR="00723CD6" w:rsidRPr="000B5CB1" w:rsidRDefault="00723CD6" w:rsidP="000D3B55">
      <w:pPr>
        <w:spacing w:line="360" w:lineRule="auto"/>
        <w:jc w:val="both"/>
        <w:rPr>
          <w:bCs/>
          <w:sz w:val="22"/>
          <w:szCs w:val="22"/>
        </w:rPr>
      </w:pPr>
    </w:p>
    <w:p w14:paraId="64E92AA4" w14:textId="69535127" w:rsidR="00723CD6" w:rsidRDefault="00723CD6" w:rsidP="000D3B55">
      <w:pPr>
        <w:spacing w:line="360" w:lineRule="auto"/>
        <w:jc w:val="both"/>
        <w:rPr>
          <w:bCs/>
          <w:sz w:val="22"/>
          <w:szCs w:val="22"/>
        </w:rPr>
      </w:pPr>
    </w:p>
    <w:p w14:paraId="3C5D2B12" w14:textId="5D4A2C93" w:rsidR="00F60B58" w:rsidRDefault="00F60B58" w:rsidP="000D3B55">
      <w:pPr>
        <w:spacing w:line="360" w:lineRule="auto"/>
        <w:jc w:val="both"/>
        <w:rPr>
          <w:bCs/>
          <w:sz w:val="22"/>
          <w:szCs w:val="22"/>
        </w:rPr>
      </w:pPr>
    </w:p>
    <w:p w14:paraId="019CF7D8" w14:textId="7DDCD748" w:rsidR="00F60B58" w:rsidRDefault="00F60B58" w:rsidP="000D3B55">
      <w:pPr>
        <w:spacing w:line="360" w:lineRule="auto"/>
        <w:jc w:val="both"/>
        <w:rPr>
          <w:bCs/>
          <w:sz w:val="22"/>
          <w:szCs w:val="22"/>
        </w:rPr>
      </w:pPr>
    </w:p>
    <w:p w14:paraId="1C3BDFBE" w14:textId="40034155" w:rsidR="00F60B58" w:rsidRDefault="00F60B58" w:rsidP="000D3B55">
      <w:pPr>
        <w:spacing w:line="360" w:lineRule="auto"/>
        <w:jc w:val="both"/>
        <w:rPr>
          <w:bCs/>
          <w:sz w:val="22"/>
          <w:szCs w:val="22"/>
        </w:rPr>
      </w:pPr>
    </w:p>
    <w:p w14:paraId="57EE3464" w14:textId="685CCA59" w:rsidR="00F60B58" w:rsidRDefault="00F60B58" w:rsidP="000D3B55">
      <w:pPr>
        <w:spacing w:line="360" w:lineRule="auto"/>
        <w:jc w:val="both"/>
        <w:rPr>
          <w:bCs/>
          <w:sz w:val="22"/>
          <w:szCs w:val="22"/>
        </w:rPr>
      </w:pPr>
    </w:p>
    <w:p w14:paraId="4ACBB95C" w14:textId="0492D006" w:rsidR="00F60B58" w:rsidRDefault="00F60B58" w:rsidP="000D3B55">
      <w:pPr>
        <w:spacing w:line="360" w:lineRule="auto"/>
        <w:jc w:val="both"/>
        <w:rPr>
          <w:bCs/>
          <w:sz w:val="22"/>
          <w:szCs w:val="22"/>
        </w:rPr>
      </w:pPr>
    </w:p>
    <w:p w14:paraId="0F43223E" w14:textId="1D855082" w:rsidR="00F60B58" w:rsidRDefault="00F60B58" w:rsidP="000D3B55">
      <w:pPr>
        <w:spacing w:line="360" w:lineRule="auto"/>
        <w:jc w:val="both"/>
        <w:rPr>
          <w:bCs/>
          <w:sz w:val="22"/>
          <w:szCs w:val="22"/>
        </w:rPr>
      </w:pPr>
    </w:p>
    <w:p w14:paraId="1E6E569B" w14:textId="09FD47D0" w:rsidR="00F60B58" w:rsidRDefault="00F60B58" w:rsidP="000D3B55">
      <w:pPr>
        <w:spacing w:line="360" w:lineRule="auto"/>
        <w:jc w:val="both"/>
        <w:rPr>
          <w:bCs/>
          <w:sz w:val="22"/>
          <w:szCs w:val="22"/>
        </w:rPr>
      </w:pPr>
    </w:p>
    <w:p w14:paraId="54B89F53" w14:textId="49C505CC" w:rsidR="00F60B58" w:rsidRDefault="00F60B58" w:rsidP="000D3B55">
      <w:pPr>
        <w:spacing w:line="360" w:lineRule="auto"/>
        <w:jc w:val="both"/>
        <w:rPr>
          <w:bCs/>
          <w:sz w:val="22"/>
          <w:szCs w:val="22"/>
        </w:rPr>
      </w:pPr>
    </w:p>
    <w:p w14:paraId="267C4A5D" w14:textId="093D90CE" w:rsidR="00F60B58" w:rsidRDefault="00F60B58" w:rsidP="000D3B55">
      <w:pPr>
        <w:spacing w:line="360" w:lineRule="auto"/>
        <w:jc w:val="both"/>
        <w:rPr>
          <w:bCs/>
          <w:sz w:val="22"/>
          <w:szCs w:val="22"/>
        </w:rPr>
      </w:pPr>
    </w:p>
    <w:p w14:paraId="19E8D919" w14:textId="14DD58A5" w:rsidR="00F60B58" w:rsidRDefault="00F60B58" w:rsidP="000D3B55">
      <w:pPr>
        <w:spacing w:line="360" w:lineRule="auto"/>
        <w:jc w:val="both"/>
        <w:rPr>
          <w:bCs/>
          <w:sz w:val="22"/>
          <w:szCs w:val="22"/>
        </w:rPr>
      </w:pPr>
    </w:p>
    <w:p w14:paraId="0A9E6D23" w14:textId="7ACD9E38" w:rsidR="00F60B58" w:rsidRDefault="00F60B58" w:rsidP="000D3B55">
      <w:pPr>
        <w:spacing w:line="360" w:lineRule="auto"/>
        <w:jc w:val="both"/>
        <w:rPr>
          <w:bCs/>
          <w:sz w:val="22"/>
          <w:szCs w:val="22"/>
        </w:rPr>
      </w:pPr>
    </w:p>
    <w:p w14:paraId="61A22F9A" w14:textId="77777777" w:rsidR="00F60B58" w:rsidRPr="000B5CB1" w:rsidRDefault="00F60B58" w:rsidP="000D3B55">
      <w:pPr>
        <w:spacing w:line="360" w:lineRule="auto"/>
        <w:jc w:val="both"/>
        <w:rPr>
          <w:bCs/>
          <w:sz w:val="22"/>
          <w:szCs w:val="22"/>
        </w:rPr>
      </w:pPr>
    </w:p>
    <w:p w14:paraId="3B7E8777" w14:textId="001FB7C0" w:rsidR="00723CD6" w:rsidRPr="000B5CB1" w:rsidRDefault="00723CD6" w:rsidP="000D3B55">
      <w:pPr>
        <w:spacing w:line="360" w:lineRule="auto"/>
        <w:jc w:val="both"/>
        <w:rPr>
          <w:bCs/>
          <w:sz w:val="22"/>
          <w:szCs w:val="22"/>
        </w:rPr>
      </w:pPr>
    </w:p>
    <w:p w14:paraId="5BD8FA38" w14:textId="2E041C66" w:rsidR="00723CD6" w:rsidRPr="000B5CB1" w:rsidRDefault="00723CD6" w:rsidP="000D3B55">
      <w:pPr>
        <w:spacing w:line="360" w:lineRule="auto"/>
        <w:jc w:val="both"/>
        <w:rPr>
          <w:bCs/>
          <w:sz w:val="22"/>
          <w:szCs w:val="22"/>
        </w:rPr>
      </w:pPr>
    </w:p>
    <w:p w14:paraId="5C926BFD" w14:textId="77777777" w:rsidR="00F60B58" w:rsidRPr="00E70833" w:rsidRDefault="00F60B58" w:rsidP="00F60B58">
      <w:pPr>
        <w:spacing w:line="360" w:lineRule="auto"/>
        <w:jc w:val="both"/>
        <w:rPr>
          <w:b/>
          <w:bCs/>
          <w:sz w:val="22"/>
          <w:szCs w:val="22"/>
        </w:rPr>
      </w:pPr>
      <w:bookmarkStart w:id="12" w:name="_Toc86827291"/>
      <w:r w:rsidRPr="00E70833">
        <w:rPr>
          <w:rFonts w:eastAsia="Calibri"/>
          <w:b/>
          <w:sz w:val="22"/>
          <w:szCs w:val="22"/>
          <w:lang w:eastAsia="en-US"/>
        </w:rPr>
        <w:lastRenderedPageBreak/>
        <w:t>Menična izjava za zavarovanje resnosti ponudbe</w:t>
      </w:r>
      <w:bookmarkEnd w:id="12"/>
      <w:r w:rsidRPr="00E70833">
        <w:rPr>
          <w:rFonts w:eastAsia="Calibri"/>
          <w:b/>
          <w:sz w:val="22"/>
          <w:szCs w:val="22"/>
          <w:lang w:eastAsia="en-US"/>
        </w:rPr>
        <w:t xml:space="preserve">                                                                     </w:t>
      </w:r>
      <w:r w:rsidRPr="00E70833">
        <w:rPr>
          <w:b/>
          <w:bCs/>
          <w:sz w:val="22"/>
          <w:szCs w:val="22"/>
        </w:rPr>
        <w:t xml:space="preserve"> OBR-8</w:t>
      </w:r>
    </w:p>
    <w:p w14:paraId="7845AEA9" w14:textId="77777777" w:rsidR="00F60B58" w:rsidRPr="00E70833" w:rsidRDefault="00F60B58" w:rsidP="00F60B58">
      <w:pPr>
        <w:spacing w:line="312" w:lineRule="auto"/>
        <w:contextualSpacing/>
        <w:jc w:val="both"/>
        <w:outlineLvl w:val="0"/>
        <w:rPr>
          <w:rFonts w:eastAsia="Calibri"/>
          <w:b/>
          <w:sz w:val="22"/>
          <w:szCs w:val="22"/>
          <w:lang w:eastAsia="en-US"/>
        </w:rPr>
      </w:pPr>
    </w:p>
    <w:p w14:paraId="244A7CDC" w14:textId="77777777" w:rsidR="00F60B58" w:rsidRPr="00E70833" w:rsidRDefault="00F60B58" w:rsidP="00F60B58">
      <w:pPr>
        <w:shd w:val="clear" w:color="auto" w:fill="FFFFFF"/>
        <w:spacing w:line="312" w:lineRule="auto"/>
        <w:jc w:val="both"/>
        <w:rPr>
          <w:bCs/>
          <w:sz w:val="22"/>
          <w:szCs w:val="22"/>
        </w:rPr>
      </w:pPr>
    </w:p>
    <w:p w14:paraId="58A4DA50" w14:textId="5112D82A" w:rsidR="00F60B58" w:rsidRPr="00E70833" w:rsidRDefault="00F60B58" w:rsidP="00F60B58">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Pr="000B5CB1">
        <w:rPr>
          <w:bCs/>
          <w:sz w:val="22"/>
          <w:szCs w:val="22"/>
        </w:rPr>
        <w:t>»</w:t>
      </w:r>
      <w:r w:rsidR="00D62591">
        <w:rPr>
          <w:sz w:val="22"/>
          <w:szCs w:val="22"/>
        </w:rPr>
        <w:t xml:space="preserve"> </w:t>
      </w:r>
      <w:r w:rsidR="00D62591">
        <w:rPr>
          <w:b/>
          <w:bCs/>
          <w:sz w:val="22"/>
          <w:szCs w:val="22"/>
        </w:rPr>
        <w:t>DOBAVA MATERIALA ZA DELO V ASEPTIČNIH, BREZIGELNI KONEKTI, SPOJKE, VENTILI ZA OBDOBJE ŠTIRIH LET«</w:t>
      </w:r>
      <w:r w:rsidR="00D62591" w:rsidRPr="00E70833">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47581976" w14:textId="77777777" w:rsidR="00F60B58" w:rsidRPr="00E70833" w:rsidRDefault="00F60B58" w:rsidP="00F60B58">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19D59B03" w14:textId="77777777" w:rsidR="00F60B58" w:rsidRPr="00E70833" w:rsidRDefault="00F60B58" w:rsidP="00F60B58">
      <w:pPr>
        <w:tabs>
          <w:tab w:val="left" w:pos="2520"/>
        </w:tabs>
        <w:spacing w:line="312" w:lineRule="auto"/>
        <w:jc w:val="both"/>
        <w:rPr>
          <w:bCs/>
          <w:sz w:val="22"/>
          <w:szCs w:val="22"/>
        </w:rPr>
      </w:pPr>
      <w:r w:rsidRPr="00E70833">
        <w:rPr>
          <w:bCs/>
          <w:sz w:val="22"/>
          <w:szCs w:val="22"/>
        </w:rPr>
        <w:t>______________________                                                ____________________</w:t>
      </w:r>
    </w:p>
    <w:p w14:paraId="32A87F15" w14:textId="77777777" w:rsidR="00F60B58" w:rsidRPr="00E70833" w:rsidRDefault="00F60B58" w:rsidP="00F60B58">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05201CED" w14:textId="77777777" w:rsidR="00F60B58" w:rsidRPr="00E70833" w:rsidRDefault="00F60B58" w:rsidP="00F60B58">
      <w:pPr>
        <w:tabs>
          <w:tab w:val="left" w:pos="2520"/>
        </w:tabs>
        <w:spacing w:line="312" w:lineRule="auto"/>
        <w:jc w:val="both"/>
        <w:rPr>
          <w:bCs/>
          <w:sz w:val="22"/>
          <w:szCs w:val="22"/>
        </w:rPr>
      </w:pPr>
    </w:p>
    <w:p w14:paraId="3C0270D6" w14:textId="77777777" w:rsidR="00F60B58" w:rsidRPr="00E70833" w:rsidRDefault="00F60B58" w:rsidP="00F60B58">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6.400,00 EUR.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44AF992F" w14:textId="77777777" w:rsidR="00F60B58" w:rsidRPr="00E70833" w:rsidRDefault="00F60B58" w:rsidP="00F60B58">
      <w:pPr>
        <w:tabs>
          <w:tab w:val="left" w:pos="2520"/>
        </w:tabs>
        <w:spacing w:line="312" w:lineRule="auto"/>
        <w:jc w:val="both"/>
        <w:rPr>
          <w:bCs/>
          <w:sz w:val="22"/>
          <w:szCs w:val="22"/>
        </w:rPr>
      </w:pPr>
    </w:p>
    <w:p w14:paraId="1F9478F1" w14:textId="77777777" w:rsidR="00F60B58" w:rsidRPr="00E70833" w:rsidRDefault="00F60B58" w:rsidP="00F60B58">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_ _ _ _ _ _ _ _ _ _ (pooblaščena ustanova), ki vodi naš transakcijski račun številka _ _ _ _ _ _ _ _ _ _ _ _ _ _ _ _ _ _ _ _ _ _ _ _ _ _ _ _ _. </w:t>
      </w:r>
    </w:p>
    <w:p w14:paraId="1DF0795D" w14:textId="77777777" w:rsidR="00F60B58" w:rsidRPr="00E70833" w:rsidRDefault="00F60B58" w:rsidP="00F60B58">
      <w:pPr>
        <w:tabs>
          <w:tab w:val="left" w:pos="2520"/>
        </w:tabs>
        <w:spacing w:line="312" w:lineRule="auto"/>
        <w:jc w:val="both"/>
        <w:rPr>
          <w:bCs/>
          <w:sz w:val="22"/>
          <w:szCs w:val="22"/>
        </w:rPr>
      </w:pPr>
    </w:p>
    <w:p w14:paraId="2D6CA706" w14:textId="480E6A9F" w:rsidR="00F60B58" w:rsidRPr="00E70833" w:rsidRDefault="00F60B58" w:rsidP="00F60B58">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lahko predloži menico v izplačilo najkasneje do dne 31.12.202</w:t>
      </w:r>
      <w:r w:rsidR="009E1449">
        <w:rPr>
          <w:bCs/>
          <w:sz w:val="22"/>
          <w:szCs w:val="22"/>
        </w:rPr>
        <w:t>2</w:t>
      </w:r>
      <w:r w:rsidRPr="00E70833">
        <w:rPr>
          <w:bCs/>
          <w:sz w:val="22"/>
          <w:szCs w:val="22"/>
        </w:rPr>
        <w:t>, z možnostjo podaljšanja.</w:t>
      </w:r>
    </w:p>
    <w:p w14:paraId="3C505A89" w14:textId="77777777" w:rsidR="00F60B58" w:rsidRPr="00E70833" w:rsidRDefault="00F60B58" w:rsidP="00F60B58">
      <w:pPr>
        <w:tabs>
          <w:tab w:val="left" w:pos="2520"/>
        </w:tabs>
        <w:spacing w:line="312" w:lineRule="auto"/>
        <w:jc w:val="both"/>
        <w:rPr>
          <w:bCs/>
          <w:sz w:val="22"/>
          <w:szCs w:val="22"/>
        </w:rPr>
      </w:pPr>
    </w:p>
    <w:p w14:paraId="71AE0CF0" w14:textId="77777777" w:rsidR="00F60B58" w:rsidRPr="00E70833" w:rsidRDefault="00F60B58" w:rsidP="00F60B58">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3D3344DB" w14:textId="77777777" w:rsidR="00F60B58" w:rsidRPr="00E70833" w:rsidRDefault="00F60B58" w:rsidP="00F60B58">
      <w:pPr>
        <w:tabs>
          <w:tab w:val="left" w:pos="2520"/>
        </w:tabs>
        <w:spacing w:line="312" w:lineRule="auto"/>
        <w:jc w:val="both"/>
        <w:rPr>
          <w:b/>
          <w:bCs/>
          <w:sz w:val="22"/>
          <w:szCs w:val="22"/>
        </w:rPr>
      </w:pPr>
    </w:p>
    <w:p w14:paraId="72E54E29" w14:textId="77777777" w:rsidR="00F60B58" w:rsidRPr="00E70833" w:rsidRDefault="00F60B58" w:rsidP="00F60B58">
      <w:pPr>
        <w:tabs>
          <w:tab w:val="left" w:pos="2520"/>
        </w:tabs>
        <w:spacing w:line="312" w:lineRule="auto"/>
        <w:jc w:val="both"/>
        <w:rPr>
          <w:b/>
          <w:bCs/>
          <w:sz w:val="22"/>
          <w:szCs w:val="22"/>
        </w:rPr>
      </w:pPr>
    </w:p>
    <w:p w14:paraId="61F47B78" w14:textId="77777777" w:rsidR="00F60B58" w:rsidRPr="00E70833" w:rsidRDefault="00F60B58" w:rsidP="00F60B58">
      <w:pPr>
        <w:tabs>
          <w:tab w:val="left" w:pos="2520"/>
        </w:tabs>
        <w:spacing w:line="312" w:lineRule="auto"/>
        <w:jc w:val="both"/>
        <w:rPr>
          <w:b/>
          <w:bCs/>
          <w:sz w:val="22"/>
          <w:szCs w:val="22"/>
        </w:rPr>
      </w:pPr>
      <w:r w:rsidRPr="00E70833">
        <w:rPr>
          <w:b/>
          <w:bCs/>
          <w:sz w:val="22"/>
          <w:szCs w:val="22"/>
        </w:rPr>
        <w:t xml:space="preserve">Obvezna priloga: 1 x bianco menica </w:t>
      </w:r>
    </w:p>
    <w:p w14:paraId="7B319F1B" w14:textId="77777777" w:rsidR="00F60B58" w:rsidRPr="00E70833" w:rsidRDefault="00F60B58" w:rsidP="00F60B58">
      <w:pPr>
        <w:tabs>
          <w:tab w:val="left" w:pos="2520"/>
        </w:tabs>
        <w:spacing w:line="312" w:lineRule="auto"/>
        <w:jc w:val="both"/>
        <w:rPr>
          <w:b/>
          <w:bCs/>
          <w:sz w:val="22"/>
          <w:szCs w:val="22"/>
        </w:rPr>
      </w:pPr>
    </w:p>
    <w:p w14:paraId="39B1B9F5" w14:textId="77777777" w:rsidR="00F60B58" w:rsidRPr="00E70833" w:rsidRDefault="00F60B58" w:rsidP="00F60B58">
      <w:pPr>
        <w:tabs>
          <w:tab w:val="left" w:pos="2520"/>
        </w:tabs>
        <w:spacing w:line="312" w:lineRule="auto"/>
        <w:jc w:val="both"/>
        <w:rPr>
          <w:b/>
          <w:bCs/>
          <w:sz w:val="22"/>
          <w:szCs w:val="22"/>
        </w:rPr>
      </w:pPr>
    </w:p>
    <w:p w14:paraId="7237BC40" w14:textId="77777777" w:rsidR="00F60B58" w:rsidRPr="00E70833" w:rsidRDefault="00F60B58" w:rsidP="00F60B58">
      <w:pPr>
        <w:spacing w:line="360" w:lineRule="auto"/>
        <w:jc w:val="both"/>
        <w:rPr>
          <w:bCs/>
          <w:sz w:val="22"/>
          <w:szCs w:val="22"/>
        </w:rPr>
      </w:pPr>
    </w:p>
    <w:p w14:paraId="5F3DD1B1" w14:textId="77777777" w:rsidR="00F60B58" w:rsidRPr="00E70833" w:rsidRDefault="00F60B58" w:rsidP="00F60B58">
      <w:pPr>
        <w:spacing w:line="360" w:lineRule="auto"/>
        <w:jc w:val="both"/>
        <w:rPr>
          <w:bCs/>
          <w:sz w:val="22"/>
          <w:szCs w:val="22"/>
        </w:rPr>
      </w:pPr>
    </w:p>
    <w:p w14:paraId="61A2699C" w14:textId="77777777" w:rsidR="00F60B58" w:rsidRPr="00E70833" w:rsidRDefault="00F60B58" w:rsidP="00F60B58">
      <w:pPr>
        <w:spacing w:line="360" w:lineRule="auto"/>
        <w:jc w:val="both"/>
        <w:rPr>
          <w:bCs/>
          <w:sz w:val="22"/>
          <w:szCs w:val="22"/>
        </w:rPr>
      </w:pPr>
    </w:p>
    <w:p w14:paraId="2EBA7E9C" w14:textId="77777777" w:rsidR="00F60B58" w:rsidRPr="00E70833" w:rsidRDefault="00F60B58" w:rsidP="00F60B58">
      <w:pPr>
        <w:spacing w:line="360" w:lineRule="auto"/>
        <w:jc w:val="both"/>
        <w:rPr>
          <w:bCs/>
          <w:sz w:val="22"/>
          <w:szCs w:val="22"/>
        </w:rPr>
      </w:pPr>
    </w:p>
    <w:p w14:paraId="4397E097" w14:textId="77777777" w:rsidR="00F60B58" w:rsidRPr="00E70833" w:rsidRDefault="00F60B58" w:rsidP="00F60B58">
      <w:pPr>
        <w:spacing w:line="360" w:lineRule="auto"/>
        <w:jc w:val="both"/>
        <w:rPr>
          <w:bCs/>
          <w:sz w:val="22"/>
          <w:szCs w:val="22"/>
        </w:rPr>
      </w:pPr>
    </w:p>
    <w:p w14:paraId="348FEA5B" w14:textId="77777777" w:rsidR="00F60B58" w:rsidRPr="00E70833" w:rsidRDefault="00F60B58" w:rsidP="00F60B58">
      <w:pPr>
        <w:spacing w:line="360" w:lineRule="auto"/>
        <w:jc w:val="both"/>
        <w:rPr>
          <w:bCs/>
          <w:sz w:val="22"/>
          <w:szCs w:val="22"/>
        </w:rPr>
      </w:pPr>
    </w:p>
    <w:p w14:paraId="101E754F" w14:textId="77777777" w:rsidR="00F60B58" w:rsidRPr="00E70833" w:rsidRDefault="00F60B58" w:rsidP="00F60B58">
      <w:pPr>
        <w:spacing w:line="360" w:lineRule="auto"/>
        <w:jc w:val="both"/>
        <w:rPr>
          <w:bCs/>
          <w:sz w:val="22"/>
          <w:szCs w:val="22"/>
        </w:rPr>
      </w:pPr>
    </w:p>
    <w:p w14:paraId="7B871FC7" w14:textId="77777777" w:rsidR="00F60B58" w:rsidRDefault="00F60B58" w:rsidP="00F60B58">
      <w:pPr>
        <w:spacing w:line="360" w:lineRule="auto"/>
        <w:jc w:val="both"/>
        <w:rPr>
          <w:bCs/>
          <w:sz w:val="22"/>
          <w:szCs w:val="22"/>
        </w:rPr>
      </w:pPr>
    </w:p>
    <w:p w14:paraId="09DB0B75" w14:textId="77777777" w:rsidR="00F60B58" w:rsidRDefault="00F60B58" w:rsidP="00F60B58">
      <w:pPr>
        <w:spacing w:line="360" w:lineRule="auto"/>
        <w:jc w:val="both"/>
        <w:rPr>
          <w:bCs/>
          <w:sz w:val="22"/>
          <w:szCs w:val="22"/>
        </w:rPr>
      </w:pPr>
    </w:p>
    <w:p w14:paraId="33534C37" w14:textId="77777777" w:rsidR="00F60B58" w:rsidRDefault="00F60B58" w:rsidP="00F60B58">
      <w:pPr>
        <w:spacing w:line="360" w:lineRule="auto"/>
        <w:jc w:val="both"/>
        <w:rPr>
          <w:bCs/>
          <w:sz w:val="22"/>
          <w:szCs w:val="22"/>
        </w:rPr>
      </w:pPr>
    </w:p>
    <w:p w14:paraId="1D9FA31D" w14:textId="77777777" w:rsidR="00F60B58" w:rsidRPr="00E70833" w:rsidRDefault="00F60B58" w:rsidP="00F60B58">
      <w:pPr>
        <w:spacing w:line="360" w:lineRule="auto"/>
        <w:jc w:val="both"/>
        <w:rPr>
          <w:bCs/>
          <w:sz w:val="22"/>
          <w:szCs w:val="22"/>
        </w:rPr>
      </w:pPr>
    </w:p>
    <w:p w14:paraId="10414DCE" w14:textId="77777777" w:rsidR="00F60B58" w:rsidRPr="000B5CB1" w:rsidRDefault="00F60B58" w:rsidP="00F60B58">
      <w:pPr>
        <w:spacing w:line="360" w:lineRule="auto"/>
        <w:jc w:val="both"/>
        <w:rPr>
          <w:bCs/>
          <w:sz w:val="22"/>
          <w:szCs w:val="22"/>
        </w:rPr>
      </w:pPr>
    </w:p>
    <w:p w14:paraId="6EC2460D" w14:textId="2E064820" w:rsidR="00723CD6" w:rsidRPr="000B5CB1" w:rsidRDefault="00723CD6" w:rsidP="000D3B55">
      <w:pPr>
        <w:spacing w:line="360" w:lineRule="auto"/>
        <w:jc w:val="both"/>
        <w:rPr>
          <w:bCs/>
          <w:sz w:val="22"/>
          <w:szCs w:val="22"/>
        </w:rPr>
      </w:pPr>
    </w:p>
    <w:p w14:paraId="00E4ABEA" w14:textId="6D31954B" w:rsidR="004409AB" w:rsidRPr="000B5CB1" w:rsidRDefault="004409AB" w:rsidP="004409AB">
      <w:pPr>
        <w:spacing w:line="360" w:lineRule="auto"/>
        <w:jc w:val="both"/>
        <w:rPr>
          <w:b/>
          <w:bCs/>
          <w:sz w:val="22"/>
          <w:szCs w:val="22"/>
        </w:rPr>
      </w:pPr>
      <w:r w:rsidRPr="000B5CB1">
        <w:rPr>
          <w:b/>
          <w:bCs/>
          <w:sz w:val="22"/>
          <w:szCs w:val="22"/>
        </w:rPr>
        <w:lastRenderedPageBreak/>
        <w:t>OBR-9</w:t>
      </w:r>
    </w:p>
    <w:p w14:paraId="2E2414AB" w14:textId="77777777" w:rsidR="004409AB" w:rsidRPr="000B5CB1" w:rsidRDefault="004409AB" w:rsidP="004409AB">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75E3476D" w14:textId="77777777" w:rsidTr="000C3D93">
        <w:tc>
          <w:tcPr>
            <w:tcW w:w="9213" w:type="dxa"/>
          </w:tcPr>
          <w:p w14:paraId="3939B50B" w14:textId="77777777" w:rsidR="004409AB" w:rsidRPr="000B5CB1" w:rsidRDefault="004409AB" w:rsidP="000C3D93">
            <w:pPr>
              <w:spacing w:line="360" w:lineRule="auto"/>
              <w:jc w:val="both"/>
              <w:rPr>
                <w:b/>
                <w:sz w:val="22"/>
                <w:szCs w:val="22"/>
              </w:rPr>
            </w:pPr>
            <w:r w:rsidRPr="000B5CB1">
              <w:rPr>
                <w:b/>
                <w:sz w:val="22"/>
                <w:szCs w:val="22"/>
              </w:rPr>
              <w:t>Podatki o ponudniku:</w:t>
            </w:r>
          </w:p>
        </w:tc>
      </w:tr>
    </w:tbl>
    <w:p w14:paraId="2B381809" w14:textId="77777777" w:rsidR="004409AB" w:rsidRPr="000B5CB1" w:rsidRDefault="004409AB" w:rsidP="004409AB">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078933AA" w14:textId="77777777" w:rsidTr="000C3D93">
        <w:tc>
          <w:tcPr>
            <w:tcW w:w="4670" w:type="dxa"/>
          </w:tcPr>
          <w:p w14:paraId="21FED96D" w14:textId="77777777" w:rsidR="004409AB" w:rsidRPr="000B5CB1" w:rsidRDefault="004409AB" w:rsidP="000C3D93">
            <w:pPr>
              <w:spacing w:line="360" w:lineRule="auto"/>
              <w:jc w:val="both"/>
              <w:rPr>
                <w:sz w:val="22"/>
                <w:szCs w:val="22"/>
              </w:rPr>
            </w:pPr>
            <w:r w:rsidRPr="000B5CB1">
              <w:rPr>
                <w:sz w:val="22"/>
                <w:szCs w:val="22"/>
              </w:rPr>
              <w:t>Firma oz. ime:</w:t>
            </w:r>
          </w:p>
        </w:tc>
        <w:tc>
          <w:tcPr>
            <w:tcW w:w="4542" w:type="dxa"/>
          </w:tcPr>
          <w:p w14:paraId="48E8015D" w14:textId="77777777" w:rsidR="004409AB" w:rsidRPr="000B5CB1" w:rsidRDefault="004409AB" w:rsidP="000C3D93">
            <w:pPr>
              <w:spacing w:line="360" w:lineRule="auto"/>
              <w:jc w:val="both"/>
              <w:rPr>
                <w:sz w:val="22"/>
                <w:szCs w:val="22"/>
              </w:rPr>
            </w:pPr>
          </w:p>
        </w:tc>
      </w:tr>
      <w:tr w:rsidR="000B5CB1" w:rsidRPr="000B5CB1" w14:paraId="35C68002" w14:textId="77777777" w:rsidTr="000C3D93">
        <w:tc>
          <w:tcPr>
            <w:tcW w:w="4670" w:type="dxa"/>
          </w:tcPr>
          <w:p w14:paraId="358FC34C" w14:textId="77777777" w:rsidR="004409AB" w:rsidRPr="000B5CB1" w:rsidRDefault="004409AB" w:rsidP="000C3D93">
            <w:pPr>
              <w:spacing w:line="360" w:lineRule="auto"/>
              <w:jc w:val="both"/>
              <w:rPr>
                <w:sz w:val="22"/>
                <w:szCs w:val="22"/>
              </w:rPr>
            </w:pPr>
            <w:r w:rsidRPr="000B5CB1">
              <w:rPr>
                <w:sz w:val="22"/>
                <w:szCs w:val="22"/>
              </w:rPr>
              <w:t>Naslov:</w:t>
            </w:r>
          </w:p>
        </w:tc>
        <w:tc>
          <w:tcPr>
            <w:tcW w:w="4542" w:type="dxa"/>
          </w:tcPr>
          <w:p w14:paraId="6743F979" w14:textId="77777777" w:rsidR="004409AB" w:rsidRPr="000B5CB1" w:rsidRDefault="004409AB" w:rsidP="000C3D93">
            <w:pPr>
              <w:spacing w:line="360" w:lineRule="auto"/>
              <w:jc w:val="both"/>
              <w:rPr>
                <w:sz w:val="22"/>
                <w:szCs w:val="22"/>
              </w:rPr>
            </w:pPr>
          </w:p>
        </w:tc>
      </w:tr>
      <w:tr w:rsidR="000B5CB1" w:rsidRPr="000B5CB1" w14:paraId="10D468C0" w14:textId="77777777" w:rsidTr="000C3D93">
        <w:tc>
          <w:tcPr>
            <w:tcW w:w="4670" w:type="dxa"/>
          </w:tcPr>
          <w:p w14:paraId="1B299988" w14:textId="77777777" w:rsidR="004409AB" w:rsidRPr="000B5CB1" w:rsidRDefault="004409AB" w:rsidP="000C3D93">
            <w:pPr>
              <w:spacing w:line="360" w:lineRule="auto"/>
              <w:jc w:val="both"/>
              <w:rPr>
                <w:sz w:val="22"/>
                <w:szCs w:val="22"/>
              </w:rPr>
            </w:pPr>
            <w:r w:rsidRPr="000B5CB1">
              <w:rPr>
                <w:sz w:val="22"/>
                <w:szCs w:val="22"/>
              </w:rPr>
              <w:t>Zakoniti zastopnik:</w:t>
            </w:r>
          </w:p>
        </w:tc>
        <w:tc>
          <w:tcPr>
            <w:tcW w:w="4542" w:type="dxa"/>
          </w:tcPr>
          <w:p w14:paraId="25F3B0DA" w14:textId="77777777" w:rsidR="004409AB" w:rsidRPr="000B5CB1" w:rsidRDefault="004409AB" w:rsidP="000C3D93">
            <w:pPr>
              <w:spacing w:line="360" w:lineRule="auto"/>
              <w:jc w:val="both"/>
              <w:rPr>
                <w:sz w:val="22"/>
                <w:szCs w:val="22"/>
              </w:rPr>
            </w:pPr>
          </w:p>
        </w:tc>
      </w:tr>
      <w:tr w:rsidR="000B5CB1" w:rsidRPr="000B5CB1" w14:paraId="6B4A2B85" w14:textId="77777777" w:rsidTr="000C3D93">
        <w:tc>
          <w:tcPr>
            <w:tcW w:w="4670" w:type="dxa"/>
          </w:tcPr>
          <w:p w14:paraId="3FC34127" w14:textId="77777777" w:rsidR="004409AB" w:rsidRPr="000B5CB1" w:rsidRDefault="004409AB" w:rsidP="000C3D93">
            <w:pPr>
              <w:spacing w:line="360" w:lineRule="auto"/>
              <w:jc w:val="both"/>
              <w:rPr>
                <w:sz w:val="22"/>
                <w:szCs w:val="22"/>
              </w:rPr>
            </w:pPr>
            <w:r w:rsidRPr="000B5CB1">
              <w:rPr>
                <w:sz w:val="22"/>
                <w:szCs w:val="22"/>
              </w:rPr>
              <w:t>Identifikacijska številka za DDV:</w:t>
            </w:r>
          </w:p>
        </w:tc>
        <w:tc>
          <w:tcPr>
            <w:tcW w:w="4542" w:type="dxa"/>
          </w:tcPr>
          <w:p w14:paraId="40A73FDF" w14:textId="77777777" w:rsidR="004409AB" w:rsidRPr="000B5CB1" w:rsidRDefault="004409AB" w:rsidP="000C3D93">
            <w:pPr>
              <w:spacing w:line="360" w:lineRule="auto"/>
              <w:jc w:val="both"/>
              <w:rPr>
                <w:sz w:val="22"/>
                <w:szCs w:val="22"/>
              </w:rPr>
            </w:pPr>
          </w:p>
        </w:tc>
      </w:tr>
      <w:tr w:rsidR="000B5CB1" w:rsidRPr="000B5CB1" w14:paraId="100E8CAB" w14:textId="77777777" w:rsidTr="000C3D93">
        <w:tc>
          <w:tcPr>
            <w:tcW w:w="4670" w:type="dxa"/>
          </w:tcPr>
          <w:p w14:paraId="17748188" w14:textId="77777777" w:rsidR="004409AB" w:rsidRPr="000B5CB1" w:rsidRDefault="004409AB" w:rsidP="000C3D93">
            <w:pPr>
              <w:spacing w:line="360" w:lineRule="auto"/>
              <w:jc w:val="both"/>
              <w:rPr>
                <w:sz w:val="22"/>
                <w:szCs w:val="22"/>
              </w:rPr>
            </w:pPr>
            <w:r w:rsidRPr="000B5CB1">
              <w:rPr>
                <w:sz w:val="22"/>
                <w:szCs w:val="22"/>
              </w:rPr>
              <w:t>Davčni zavezanec za DDV (DA, NE):</w:t>
            </w:r>
          </w:p>
        </w:tc>
        <w:tc>
          <w:tcPr>
            <w:tcW w:w="4542" w:type="dxa"/>
          </w:tcPr>
          <w:p w14:paraId="6B9A0DC1" w14:textId="77777777" w:rsidR="004409AB" w:rsidRPr="000B5CB1" w:rsidRDefault="004409AB" w:rsidP="000C3D93">
            <w:pPr>
              <w:spacing w:line="360" w:lineRule="auto"/>
              <w:jc w:val="both"/>
              <w:rPr>
                <w:sz w:val="22"/>
                <w:szCs w:val="22"/>
              </w:rPr>
            </w:pPr>
          </w:p>
        </w:tc>
      </w:tr>
      <w:tr w:rsidR="000B5CB1" w:rsidRPr="000B5CB1" w14:paraId="44DA7F41" w14:textId="77777777" w:rsidTr="000C3D93">
        <w:tc>
          <w:tcPr>
            <w:tcW w:w="4670" w:type="dxa"/>
          </w:tcPr>
          <w:p w14:paraId="193730CC" w14:textId="77777777" w:rsidR="004409AB" w:rsidRPr="000B5CB1" w:rsidRDefault="004409AB" w:rsidP="000C3D93">
            <w:pPr>
              <w:spacing w:line="360" w:lineRule="auto"/>
              <w:jc w:val="both"/>
              <w:rPr>
                <w:sz w:val="22"/>
                <w:szCs w:val="22"/>
              </w:rPr>
            </w:pPr>
            <w:r w:rsidRPr="000B5CB1">
              <w:rPr>
                <w:sz w:val="22"/>
                <w:szCs w:val="22"/>
              </w:rPr>
              <w:t>Matična številka:</w:t>
            </w:r>
          </w:p>
        </w:tc>
        <w:tc>
          <w:tcPr>
            <w:tcW w:w="4542" w:type="dxa"/>
          </w:tcPr>
          <w:p w14:paraId="7557D02F" w14:textId="77777777" w:rsidR="004409AB" w:rsidRPr="000B5CB1" w:rsidRDefault="004409AB" w:rsidP="000C3D93">
            <w:pPr>
              <w:spacing w:line="360" w:lineRule="auto"/>
              <w:jc w:val="both"/>
              <w:rPr>
                <w:sz w:val="22"/>
                <w:szCs w:val="22"/>
              </w:rPr>
            </w:pPr>
          </w:p>
        </w:tc>
      </w:tr>
      <w:tr w:rsidR="000B5CB1" w:rsidRPr="000B5CB1" w14:paraId="640FFA0A" w14:textId="77777777" w:rsidTr="000C3D93">
        <w:tc>
          <w:tcPr>
            <w:tcW w:w="4670" w:type="dxa"/>
          </w:tcPr>
          <w:p w14:paraId="0D50B4E9" w14:textId="77777777" w:rsidR="004409AB" w:rsidRPr="000B5CB1" w:rsidRDefault="004409AB" w:rsidP="000C3D93">
            <w:pPr>
              <w:spacing w:line="360" w:lineRule="auto"/>
              <w:jc w:val="both"/>
              <w:rPr>
                <w:sz w:val="22"/>
                <w:szCs w:val="22"/>
              </w:rPr>
            </w:pPr>
            <w:r w:rsidRPr="000B5CB1">
              <w:rPr>
                <w:sz w:val="22"/>
                <w:szCs w:val="22"/>
              </w:rPr>
              <w:t>Številka transakcijskega računa in naslov banke:</w:t>
            </w:r>
          </w:p>
        </w:tc>
        <w:tc>
          <w:tcPr>
            <w:tcW w:w="4542" w:type="dxa"/>
          </w:tcPr>
          <w:p w14:paraId="6C390F61" w14:textId="77777777" w:rsidR="004409AB" w:rsidRPr="000B5CB1" w:rsidRDefault="004409AB" w:rsidP="000C3D93">
            <w:pPr>
              <w:spacing w:line="360" w:lineRule="auto"/>
              <w:jc w:val="both"/>
              <w:rPr>
                <w:sz w:val="22"/>
                <w:szCs w:val="22"/>
              </w:rPr>
            </w:pPr>
          </w:p>
        </w:tc>
      </w:tr>
      <w:tr w:rsidR="000B5CB1" w:rsidRPr="000B5CB1" w14:paraId="2994D536" w14:textId="77777777" w:rsidTr="000C3D93">
        <w:tc>
          <w:tcPr>
            <w:tcW w:w="4670" w:type="dxa"/>
          </w:tcPr>
          <w:p w14:paraId="53F850EF"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7845D1F6" w14:textId="77777777" w:rsidR="004409AB" w:rsidRPr="000B5CB1" w:rsidRDefault="004409AB" w:rsidP="000C3D93">
            <w:pPr>
              <w:spacing w:line="360" w:lineRule="auto"/>
              <w:jc w:val="both"/>
              <w:rPr>
                <w:sz w:val="22"/>
                <w:szCs w:val="22"/>
              </w:rPr>
            </w:pPr>
          </w:p>
        </w:tc>
      </w:tr>
      <w:tr w:rsidR="000B5CB1" w:rsidRPr="000B5CB1" w14:paraId="75482722" w14:textId="77777777" w:rsidTr="000C3D93">
        <w:tc>
          <w:tcPr>
            <w:tcW w:w="4670" w:type="dxa"/>
          </w:tcPr>
          <w:p w14:paraId="4DC4426C" w14:textId="77777777" w:rsidR="004409AB" w:rsidRPr="000B5CB1" w:rsidRDefault="004409AB" w:rsidP="000C3D93">
            <w:pPr>
              <w:spacing w:line="360" w:lineRule="auto"/>
              <w:jc w:val="both"/>
              <w:rPr>
                <w:sz w:val="22"/>
                <w:szCs w:val="22"/>
              </w:rPr>
            </w:pPr>
            <w:r w:rsidRPr="000B5CB1">
              <w:rPr>
                <w:sz w:val="22"/>
                <w:szCs w:val="22"/>
              </w:rPr>
              <w:t>Telefonska številka:</w:t>
            </w:r>
          </w:p>
        </w:tc>
        <w:tc>
          <w:tcPr>
            <w:tcW w:w="4542" w:type="dxa"/>
          </w:tcPr>
          <w:p w14:paraId="7D34FFD9" w14:textId="77777777" w:rsidR="004409AB" w:rsidRPr="000B5CB1" w:rsidRDefault="004409AB" w:rsidP="000C3D93">
            <w:pPr>
              <w:spacing w:line="360" w:lineRule="auto"/>
              <w:jc w:val="both"/>
              <w:rPr>
                <w:sz w:val="22"/>
                <w:szCs w:val="22"/>
              </w:rPr>
            </w:pPr>
          </w:p>
        </w:tc>
      </w:tr>
      <w:tr w:rsidR="000B5CB1" w:rsidRPr="000B5CB1" w14:paraId="31FD932E" w14:textId="77777777" w:rsidTr="000C3D93">
        <w:tc>
          <w:tcPr>
            <w:tcW w:w="4670" w:type="dxa"/>
          </w:tcPr>
          <w:p w14:paraId="6C123491" w14:textId="77777777" w:rsidR="004409AB" w:rsidRPr="000B5CB1" w:rsidRDefault="004409AB" w:rsidP="000C3D93">
            <w:pPr>
              <w:spacing w:line="360" w:lineRule="auto"/>
              <w:jc w:val="both"/>
              <w:rPr>
                <w:sz w:val="22"/>
                <w:szCs w:val="22"/>
              </w:rPr>
            </w:pPr>
            <w:r w:rsidRPr="000B5CB1">
              <w:rPr>
                <w:sz w:val="22"/>
                <w:szCs w:val="22"/>
              </w:rPr>
              <w:t>Elektronski naslov</w:t>
            </w:r>
          </w:p>
        </w:tc>
        <w:tc>
          <w:tcPr>
            <w:tcW w:w="4542" w:type="dxa"/>
          </w:tcPr>
          <w:p w14:paraId="11778A33" w14:textId="77777777" w:rsidR="004409AB" w:rsidRPr="000B5CB1" w:rsidRDefault="004409AB" w:rsidP="000C3D93">
            <w:pPr>
              <w:spacing w:line="360" w:lineRule="auto"/>
              <w:jc w:val="both"/>
              <w:rPr>
                <w:sz w:val="22"/>
                <w:szCs w:val="22"/>
              </w:rPr>
            </w:pPr>
          </w:p>
        </w:tc>
      </w:tr>
      <w:tr w:rsidR="000B5CB1" w:rsidRPr="000B5CB1" w14:paraId="466DA9C0" w14:textId="77777777" w:rsidTr="000C3D93">
        <w:tc>
          <w:tcPr>
            <w:tcW w:w="4670" w:type="dxa"/>
          </w:tcPr>
          <w:p w14:paraId="68041E94" w14:textId="77777777" w:rsidR="004409AB" w:rsidRPr="000B5CB1" w:rsidRDefault="004409AB" w:rsidP="000C3D93">
            <w:pPr>
              <w:spacing w:line="360" w:lineRule="auto"/>
              <w:jc w:val="both"/>
              <w:rPr>
                <w:sz w:val="22"/>
                <w:szCs w:val="22"/>
              </w:rPr>
            </w:pPr>
            <w:r w:rsidRPr="000B5CB1">
              <w:rPr>
                <w:sz w:val="22"/>
                <w:szCs w:val="22"/>
              </w:rPr>
              <w:t>Številka telefaksa:</w:t>
            </w:r>
          </w:p>
        </w:tc>
        <w:tc>
          <w:tcPr>
            <w:tcW w:w="4542" w:type="dxa"/>
          </w:tcPr>
          <w:p w14:paraId="01160FED" w14:textId="77777777" w:rsidR="004409AB" w:rsidRPr="000B5CB1" w:rsidRDefault="004409AB" w:rsidP="000C3D93">
            <w:pPr>
              <w:spacing w:line="360" w:lineRule="auto"/>
              <w:jc w:val="both"/>
              <w:rPr>
                <w:sz w:val="22"/>
                <w:szCs w:val="22"/>
              </w:rPr>
            </w:pPr>
          </w:p>
        </w:tc>
      </w:tr>
      <w:tr w:rsidR="000B5CB1" w:rsidRPr="000B5CB1" w14:paraId="3C2DC288" w14:textId="77777777" w:rsidTr="000C3D93">
        <w:tc>
          <w:tcPr>
            <w:tcW w:w="4670" w:type="dxa"/>
          </w:tcPr>
          <w:p w14:paraId="7815FC7F"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7E847FF4" w14:textId="77777777" w:rsidR="004409AB" w:rsidRPr="000B5CB1" w:rsidRDefault="004409AB" w:rsidP="000C3D93">
            <w:pPr>
              <w:spacing w:line="360" w:lineRule="auto"/>
              <w:jc w:val="both"/>
              <w:rPr>
                <w:sz w:val="22"/>
                <w:szCs w:val="22"/>
              </w:rPr>
            </w:pPr>
          </w:p>
        </w:tc>
      </w:tr>
      <w:tr w:rsidR="004409AB" w:rsidRPr="000B5CB1" w14:paraId="074E5075" w14:textId="77777777" w:rsidTr="000C3D93">
        <w:tc>
          <w:tcPr>
            <w:tcW w:w="4670" w:type="dxa"/>
          </w:tcPr>
          <w:p w14:paraId="428C9DDE" w14:textId="77777777" w:rsidR="004409AB" w:rsidRPr="000B5CB1" w:rsidRDefault="004409AB" w:rsidP="000C3D93">
            <w:pPr>
              <w:spacing w:line="360" w:lineRule="auto"/>
              <w:jc w:val="both"/>
              <w:rPr>
                <w:sz w:val="22"/>
                <w:szCs w:val="22"/>
              </w:rPr>
            </w:pPr>
            <w:r w:rsidRPr="000B5CB1">
              <w:rPr>
                <w:sz w:val="22"/>
                <w:szCs w:val="22"/>
              </w:rPr>
              <w:t>Odgovorna oseba za podpis pogodbe:</w:t>
            </w:r>
          </w:p>
        </w:tc>
        <w:tc>
          <w:tcPr>
            <w:tcW w:w="4542" w:type="dxa"/>
          </w:tcPr>
          <w:p w14:paraId="27912BE9" w14:textId="77777777" w:rsidR="004409AB" w:rsidRPr="000B5CB1" w:rsidRDefault="004409AB" w:rsidP="000C3D93">
            <w:pPr>
              <w:spacing w:line="360" w:lineRule="auto"/>
              <w:jc w:val="both"/>
              <w:rPr>
                <w:sz w:val="22"/>
                <w:szCs w:val="22"/>
              </w:rPr>
            </w:pPr>
          </w:p>
        </w:tc>
      </w:tr>
    </w:tbl>
    <w:p w14:paraId="62713E91" w14:textId="77777777" w:rsidR="004409AB" w:rsidRPr="000B5CB1" w:rsidRDefault="004409AB" w:rsidP="004409AB">
      <w:pPr>
        <w:jc w:val="both"/>
        <w:rPr>
          <w:sz w:val="22"/>
          <w:szCs w:val="22"/>
        </w:rPr>
      </w:pPr>
    </w:p>
    <w:p w14:paraId="2D7A2502" w14:textId="77777777" w:rsidR="004409AB" w:rsidRPr="000B5CB1" w:rsidRDefault="004409AB" w:rsidP="004409AB">
      <w:pPr>
        <w:jc w:val="both"/>
        <w:rPr>
          <w:sz w:val="22"/>
          <w:szCs w:val="22"/>
        </w:rPr>
      </w:pPr>
    </w:p>
    <w:p w14:paraId="41EA7985" w14:textId="77777777" w:rsidR="004409AB" w:rsidRPr="000B5CB1" w:rsidRDefault="004409AB" w:rsidP="004409AB">
      <w:pPr>
        <w:jc w:val="both"/>
        <w:rPr>
          <w:sz w:val="22"/>
          <w:szCs w:val="22"/>
        </w:rPr>
      </w:pPr>
      <w:r w:rsidRPr="000B5CB1">
        <w:rPr>
          <w:sz w:val="22"/>
          <w:szCs w:val="22"/>
        </w:rPr>
        <w:t>Kraj in datum: __________________________</w:t>
      </w:r>
    </w:p>
    <w:p w14:paraId="5B44BB35" w14:textId="77777777" w:rsidR="004409AB" w:rsidRPr="000B5CB1" w:rsidRDefault="004409AB" w:rsidP="004409AB">
      <w:pPr>
        <w:jc w:val="both"/>
        <w:rPr>
          <w:sz w:val="22"/>
          <w:szCs w:val="22"/>
        </w:rPr>
      </w:pPr>
    </w:p>
    <w:p w14:paraId="76CEBC90" w14:textId="77777777" w:rsidR="004409AB" w:rsidRPr="000B5CB1" w:rsidRDefault="004409AB" w:rsidP="004409AB">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4484082F" w14:textId="77777777" w:rsidTr="000C3D93">
        <w:tc>
          <w:tcPr>
            <w:tcW w:w="4931" w:type="dxa"/>
          </w:tcPr>
          <w:p w14:paraId="7424D81F" w14:textId="77777777" w:rsidR="004409AB" w:rsidRPr="000B5CB1" w:rsidRDefault="004409AB" w:rsidP="000C3D93">
            <w:pPr>
              <w:ind w:right="-1736"/>
              <w:jc w:val="both"/>
              <w:rPr>
                <w:sz w:val="22"/>
                <w:szCs w:val="22"/>
              </w:rPr>
            </w:pPr>
            <w:r w:rsidRPr="000B5CB1">
              <w:rPr>
                <w:sz w:val="22"/>
                <w:szCs w:val="22"/>
              </w:rPr>
              <w:t>Žig in podpis ponudnika: __________________</w:t>
            </w:r>
          </w:p>
        </w:tc>
      </w:tr>
    </w:tbl>
    <w:p w14:paraId="183AD4B5" w14:textId="16EB0AAD" w:rsidR="004409AB" w:rsidRDefault="004409AB" w:rsidP="000D3B55">
      <w:pPr>
        <w:spacing w:line="360" w:lineRule="auto"/>
        <w:jc w:val="both"/>
        <w:rPr>
          <w:bCs/>
          <w:sz w:val="22"/>
          <w:szCs w:val="22"/>
        </w:rPr>
      </w:pPr>
    </w:p>
    <w:p w14:paraId="5205465E" w14:textId="2F6974D8" w:rsidR="00AA5587" w:rsidRDefault="00AA5587" w:rsidP="000D3B55">
      <w:pPr>
        <w:spacing w:line="360" w:lineRule="auto"/>
        <w:jc w:val="both"/>
        <w:rPr>
          <w:bCs/>
          <w:sz w:val="22"/>
          <w:szCs w:val="22"/>
        </w:rPr>
      </w:pPr>
    </w:p>
    <w:p w14:paraId="7BB43D22" w14:textId="4C9A4A2C" w:rsidR="00AA5587" w:rsidRDefault="00AA5587" w:rsidP="000D3B55">
      <w:pPr>
        <w:spacing w:line="360" w:lineRule="auto"/>
        <w:jc w:val="both"/>
        <w:rPr>
          <w:bCs/>
          <w:sz w:val="22"/>
          <w:szCs w:val="22"/>
        </w:rPr>
      </w:pPr>
    </w:p>
    <w:p w14:paraId="561C4789" w14:textId="15F12C89" w:rsidR="00AA5587" w:rsidRDefault="00AA5587" w:rsidP="000D3B55">
      <w:pPr>
        <w:spacing w:line="360" w:lineRule="auto"/>
        <w:jc w:val="both"/>
        <w:rPr>
          <w:bCs/>
          <w:sz w:val="22"/>
          <w:szCs w:val="22"/>
        </w:rPr>
      </w:pPr>
    </w:p>
    <w:p w14:paraId="60464E79" w14:textId="043D5579" w:rsidR="00AA5587" w:rsidRDefault="00AA5587" w:rsidP="000D3B55">
      <w:pPr>
        <w:spacing w:line="360" w:lineRule="auto"/>
        <w:jc w:val="both"/>
        <w:rPr>
          <w:bCs/>
          <w:sz w:val="22"/>
          <w:szCs w:val="22"/>
        </w:rPr>
      </w:pPr>
    </w:p>
    <w:p w14:paraId="4004AA72" w14:textId="0E0BA6B1" w:rsidR="00AA5587" w:rsidRDefault="00AA5587" w:rsidP="000D3B55">
      <w:pPr>
        <w:spacing w:line="360" w:lineRule="auto"/>
        <w:jc w:val="both"/>
        <w:rPr>
          <w:bCs/>
          <w:sz w:val="22"/>
          <w:szCs w:val="22"/>
        </w:rPr>
      </w:pPr>
    </w:p>
    <w:p w14:paraId="70068E84" w14:textId="46966353" w:rsidR="00AA5587" w:rsidRDefault="00AA5587" w:rsidP="000D3B55">
      <w:pPr>
        <w:spacing w:line="360" w:lineRule="auto"/>
        <w:jc w:val="both"/>
        <w:rPr>
          <w:bCs/>
          <w:sz w:val="22"/>
          <w:szCs w:val="22"/>
        </w:rPr>
      </w:pPr>
    </w:p>
    <w:p w14:paraId="126D4D48" w14:textId="063A8CBD" w:rsidR="00AA5587" w:rsidRDefault="00AA5587" w:rsidP="000D3B55">
      <w:pPr>
        <w:spacing w:line="360" w:lineRule="auto"/>
        <w:jc w:val="both"/>
        <w:rPr>
          <w:bCs/>
          <w:sz w:val="22"/>
          <w:szCs w:val="22"/>
        </w:rPr>
      </w:pPr>
    </w:p>
    <w:p w14:paraId="0F35F060" w14:textId="235351D1" w:rsidR="00AA5587" w:rsidRDefault="00AA5587" w:rsidP="000D3B55">
      <w:pPr>
        <w:spacing w:line="360" w:lineRule="auto"/>
        <w:jc w:val="both"/>
        <w:rPr>
          <w:bCs/>
          <w:sz w:val="22"/>
          <w:szCs w:val="22"/>
        </w:rPr>
      </w:pPr>
    </w:p>
    <w:p w14:paraId="4E768894" w14:textId="346284CF" w:rsidR="00AA5587" w:rsidRDefault="00AA5587" w:rsidP="000D3B55">
      <w:pPr>
        <w:spacing w:line="360" w:lineRule="auto"/>
        <w:jc w:val="both"/>
        <w:rPr>
          <w:bCs/>
          <w:sz w:val="22"/>
          <w:szCs w:val="22"/>
        </w:rPr>
      </w:pPr>
    </w:p>
    <w:p w14:paraId="428DDA62" w14:textId="56FFABA1" w:rsidR="00AA5587" w:rsidRDefault="00AA5587" w:rsidP="000D3B55">
      <w:pPr>
        <w:spacing w:line="360" w:lineRule="auto"/>
        <w:jc w:val="both"/>
        <w:rPr>
          <w:bCs/>
          <w:sz w:val="22"/>
          <w:szCs w:val="22"/>
        </w:rPr>
      </w:pPr>
    </w:p>
    <w:p w14:paraId="29682B03" w14:textId="1C46DEAB" w:rsidR="00AA5587" w:rsidRDefault="00AA5587" w:rsidP="000D3B55">
      <w:pPr>
        <w:spacing w:line="360" w:lineRule="auto"/>
        <w:jc w:val="both"/>
        <w:rPr>
          <w:bCs/>
          <w:sz w:val="22"/>
          <w:szCs w:val="22"/>
        </w:rPr>
      </w:pPr>
    </w:p>
    <w:p w14:paraId="3DBC4A69" w14:textId="7B7F7CC7" w:rsidR="00AA5587" w:rsidRDefault="00AA5587" w:rsidP="000D3B55">
      <w:pPr>
        <w:spacing w:line="360" w:lineRule="auto"/>
        <w:jc w:val="both"/>
        <w:rPr>
          <w:bCs/>
          <w:sz w:val="22"/>
          <w:szCs w:val="22"/>
        </w:rPr>
      </w:pPr>
    </w:p>
    <w:p w14:paraId="64E2C7F1" w14:textId="6B1D46E2" w:rsidR="00AA5587" w:rsidRDefault="00AA5587" w:rsidP="000D3B55">
      <w:pPr>
        <w:spacing w:line="360" w:lineRule="auto"/>
        <w:jc w:val="both"/>
        <w:rPr>
          <w:bCs/>
          <w:sz w:val="22"/>
          <w:szCs w:val="22"/>
        </w:rPr>
      </w:pPr>
    </w:p>
    <w:p w14:paraId="5D35403D" w14:textId="5EEE52FA" w:rsidR="00AA5587" w:rsidRDefault="00AA5587" w:rsidP="000D3B55">
      <w:pPr>
        <w:spacing w:line="360" w:lineRule="auto"/>
        <w:jc w:val="both"/>
        <w:rPr>
          <w:bCs/>
          <w:sz w:val="22"/>
          <w:szCs w:val="22"/>
        </w:rPr>
      </w:pPr>
    </w:p>
    <w:p w14:paraId="77F23375" w14:textId="21AD0C43" w:rsidR="00AA5587" w:rsidRDefault="00AA5587" w:rsidP="000D3B55">
      <w:pPr>
        <w:spacing w:line="360" w:lineRule="auto"/>
        <w:jc w:val="both"/>
        <w:rPr>
          <w:bCs/>
          <w:sz w:val="22"/>
          <w:szCs w:val="22"/>
        </w:rPr>
      </w:pPr>
    </w:p>
    <w:p w14:paraId="06BC2A74" w14:textId="7BB55BE2" w:rsidR="00AA5587" w:rsidRDefault="00AA5587" w:rsidP="000D3B55">
      <w:pPr>
        <w:spacing w:line="360" w:lineRule="auto"/>
        <w:jc w:val="both"/>
        <w:rPr>
          <w:bCs/>
          <w:sz w:val="22"/>
          <w:szCs w:val="22"/>
        </w:rPr>
      </w:pPr>
    </w:p>
    <w:p w14:paraId="6CFEE0E6" w14:textId="273F3BA3" w:rsidR="00AA5587" w:rsidRPr="00363C99" w:rsidRDefault="00AA5587" w:rsidP="00AA5587">
      <w:pPr>
        <w:jc w:val="both"/>
        <w:rPr>
          <w:b/>
          <w:sz w:val="22"/>
          <w:szCs w:val="22"/>
        </w:rPr>
      </w:pPr>
      <w:r w:rsidRPr="00363C99">
        <w:rPr>
          <w:b/>
          <w:sz w:val="22"/>
          <w:szCs w:val="22"/>
        </w:rPr>
        <w:t>OBR-</w:t>
      </w:r>
      <w:r>
        <w:rPr>
          <w:b/>
          <w:sz w:val="22"/>
          <w:szCs w:val="22"/>
        </w:rPr>
        <w:t>11</w:t>
      </w:r>
    </w:p>
    <w:p w14:paraId="0906BF69" w14:textId="77777777" w:rsidR="00AA5587" w:rsidRPr="00363C99" w:rsidRDefault="00AA5587" w:rsidP="00AA5587">
      <w:pPr>
        <w:jc w:val="both"/>
        <w:rPr>
          <w:sz w:val="22"/>
          <w:szCs w:val="22"/>
        </w:rPr>
      </w:pPr>
    </w:p>
    <w:p w14:paraId="62E9C954" w14:textId="77777777" w:rsidR="00AA5587" w:rsidRPr="00363C99" w:rsidRDefault="00AA5587" w:rsidP="00AA5587">
      <w:pPr>
        <w:widowControl w:val="0"/>
        <w:autoSpaceDE w:val="0"/>
        <w:autoSpaceDN w:val="0"/>
        <w:adjustRightInd w:val="0"/>
        <w:spacing w:line="237" w:lineRule="auto"/>
        <w:ind w:left="620"/>
        <w:jc w:val="both"/>
        <w:rPr>
          <w:sz w:val="22"/>
          <w:szCs w:val="22"/>
        </w:rPr>
      </w:pPr>
      <w:r w:rsidRPr="00363C99">
        <w:rPr>
          <w:b/>
          <w:bCs/>
          <w:sz w:val="22"/>
          <w:szCs w:val="22"/>
        </w:rPr>
        <w:lastRenderedPageBreak/>
        <w:t>IZJAVA ZA PRIDOBITEV PODATKOV IZ KAZENSKE EVIDENCE PRAVNIH OSEB</w:t>
      </w:r>
    </w:p>
    <w:p w14:paraId="3DDD7F78" w14:textId="77777777" w:rsidR="00AA5587" w:rsidRPr="00363C99" w:rsidRDefault="00AA5587" w:rsidP="00AA5587">
      <w:pPr>
        <w:widowControl w:val="0"/>
        <w:autoSpaceDE w:val="0"/>
        <w:autoSpaceDN w:val="0"/>
        <w:adjustRightInd w:val="0"/>
        <w:spacing w:line="345" w:lineRule="exact"/>
        <w:jc w:val="both"/>
        <w:rPr>
          <w:sz w:val="22"/>
          <w:szCs w:val="22"/>
        </w:rPr>
      </w:pPr>
    </w:p>
    <w:p w14:paraId="75700445" w14:textId="5AFBAF01" w:rsidR="00AA5587" w:rsidRPr="00363C99" w:rsidRDefault="00AA5587" w:rsidP="00AA5587">
      <w:pPr>
        <w:jc w:val="both"/>
        <w:rPr>
          <w:sz w:val="22"/>
          <w:szCs w:val="22"/>
        </w:rPr>
      </w:pPr>
      <w:r w:rsidRPr="00363C99">
        <w:rPr>
          <w:sz w:val="22"/>
          <w:szCs w:val="22"/>
        </w:rPr>
        <w:t>Izjavljamo, da soglašamo, da naročnik, za potrebe preverjanja izpolnjevanja pogojev v postopku oddaje javnega naročila »</w:t>
      </w:r>
      <w:r w:rsidR="00D62591">
        <w:rPr>
          <w:sz w:val="22"/>
          <w:szCs w:val="22"/>
        </w:rPr>
        <w:t xml:space="preserve"> </w:t>
      </w:r>
      <w:r w:rsidR="00C55FED">
        <w:rPr>
          <w:b/>
          <w:bCs/>
          <w:sz w:val="22"/>
          <w:szCs w:val="22"/>
        </w:rPr>
        <w:t>D</w:t>
      </w:r>
      <w:r w:rsidR="00D62591">
        <w:rPr>
          <w:b/>
          <w:bCs/>
          <w:sz w:val="22"/>
          <w:szCs w:val="22"/>
        </w:rPr>
        <w:t>OBAVA MATERIALA ZA DELO</w:t>
      </w:r>
      <w:r w:rsidR="002146A2">
        <w:rPr>
          <w:b/>
          <w:bCs/>
          <w:sz w:val="22"/>
          <w:szCs w:val="22"/>
        </w:rPr>
        <w:t xml:space="preserve"> V ASEPTIČNIH PROSTORIH, BREZIGELNI KONEKTI, SPOJKE, VENTILI ZA OBDOBJE ŠTIRIH LET«</w:t>
      </w:r>
      <w:r w:rsidR="0026049F">
        <w:rPr>
          <w:b/>
          <w:bCs/>
          <w:sz w:val="22"/>
          <w:szCs w:val="22"/>
        </w:rPr>
        <w:t xml:space="preserve"> </w:t>
      </w:r>
      <w:r w:rsidRPr="00363C99">
        <w:rPr>
          <w:sz w:val="22"/>
          <w:szCs w:val="22"/>
        </w:rPr>
        <w:t>(številka objave na Portalu javnih naročil: ______________________ z dne ________________________) pridobi potrdilo iz kazenske evidence pravnih oseb pri Ministrstvu za pravosodje.</w:t>
      </w:r>
    </w:p>
    <w:p w14:paraId="6560B790" w14:textId="77777777" w:rsidR="00AA5587" w:rsidRPr="00363C99" w:rsidRDefault="00AA5587" w:rsidP="00AA5587">
      <w:pPr>
        <w:widowControl w:val="0"/>
        <w:autoSpaceDE w:val="0"/>
        <w:autoSpaceDN w:val="0"/>
        <w:adjustRightInd w:val="0"/>
        <w:spacing w:line="200" w:lineRule="exact"/>
        <w:jc w:val="both"/>
        <w:rPr>
          <w:sz w:val="22"/>
          <w:szCs w:val="22"/>
        </w:rPr>
      </w:pPr>
    </w:p>
    <w:p w14:paraId="4A6EE9C0" w14:textId="77777777" w:rsidR="00AA5587" w:rsidRPr="00363C99" w:rsidRDefault="00AA5587" w:rsidP="00AA5587">
      <w:pPr>
        <w:widowControl w:val="0"/>
        <w:autoSpaceDE w:val="0"/>
        <w:autoSpaceDN w:val="0"/>
        <w:adjustRightInd w:val="0"/>
        <w:spacing w:line="201" w:lineRule="exact"/>
        <w:jc w:val="both"/>
        <w:rPr>
          <w:sz w:val="22"/>
          <w:szCs w:val="22"/>
        </w:rPr>
      </w:pPr>
    </w:p>
    <w:p w14:paraId="1C0A4DCF"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Polno ime pravne osebe:</w:t>
      </w:r>
      <w:r w:rsidRPr="00363C99">
        <w:rPr>
          <w:sz w:val="22"/>
          <w:szCs w:val="22"/>
        </w:rPr>
        <w:tab/>
        <w:t>___________________________</w:t>
      </w:r>
    </w:p>
    <w:p w14:paraId="5257B69F" w14:textId="77777777" w:rsidR="00AA5587" w:rsidRPr="00363C99" w:rsidRDefault="00AA5587" w:rsidP="00AA5587">
      <w:pPr>
        <w:widowControl w:val="0"/>
        <w:autoSpaceDE w:val="0"/>
        <w:autoSpaceDN w:val="0"/>
        <w:adjustRightInd w:val="0"/>
        <w:spacing w:line="266" w:lineRule="exact"/>
        <w:jc w:val="both"/>
        <w:rPr>
          <w:sz w:val="22"/>
          <w:szCs w:val="22"/>
        </w:rPr>
      </w:pPr>
    </w:p>
    <w:p w14:paraId="0A05C2FD"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14:paraId="1A16137E" w14:textId="77777777" w:rsidR="00AA5587" w:rsidRPr="00363C99" w:rsidRDefault="00AA5587" w:rsidP="00AA5587">
      <w:pPr>
        <w:widowControl w:val="0"/>
        <w:autoSpaceDE w:val="0"/>
        <w:autoSpaceDN w:val="0"/>
        <w:adjustRightInd w:val="0"/>
        <w:spacing w:line="267" w:lineRule="exact"/>
        <w:jc w:val="both"/>
        <w:rPr>
          <w:sz w:val="22"/>
          <w:szCs w:val="22"/>
        </w:rPr>
      </w:pPr>
    </w:p>
    <w:p w14:paraId="5BF6895C"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14:paraId="1C007E4B" w14:textId="77777777" w:rsidR="00AA5587" w:rsidRPr="00363C99" w:rsidRDefault="00AA5587" w:rsidP="00AA5587">
      <w:pPr>
        <w:widowControl w:val="0"/>
        <w:autoSpaceDE w:val="0"/>
        <w:autoSpaceDN w:val="0"/>
        <w:adjustRightInd w:val="0"/>
        <w:spacing w:line="267" w:lineRule="exact"/>
        <w:jc w:val="both"/>
        <w:rPr>
          <w:sz w:val="22"/>
          <w:szCs w:val="22"/>
        </w:rPr>
      </w:pPr>
    </w:p>
    <w:p w14:paraId="59F9BDFD"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14:paraId="5CFA7C55" w14:textId="77777777" w:rsidR="00AA5587" w:rsidRPr="00363C99" w:rsidRDefault="00AA5587" w:rsidP="00AA5587">
      <w:pPr>
        <w:widowControl w:val="0"/>
        <w:autoSpaceDE w:val="0"/>
        <w:autoSpaceDN w:val="0"/>
        <w:adjustRightInd w:val="0"/>
        <w:spacing w:line="237" w:lineRule="auto"/>
        <w:jc w:val="both"/>
        <w:rPr>
          <w:sz w:val="22"/>
          <w:szCs w:val="22"/>
        </w:rPr>
      </w:pPr>
    </w:p>
    <w:p w14:paraId="1080B886" w14:textId="77777777" w:rsidR="00AA5587" w:rsidRPr="00363C99" w:rsidRDefault="00AA5587" w:rsidP="00AA5587">
      <w:pPr>
        <w:widowControl w:val="0"/>
        <w:autoSpaceDE w:val="0"/>
        <w:autoSpaceDN w:val="0"/>
        <w:adjustRightInd w:val="0"/>
        <w:spacing w:line="237" w:lineRule="auto"/>
        <w:jc w:val="both"/>
        <w:rPr>
          <w:sz w:val="22"/>
          <w:szCs w:val="22"/>
        </w:rPr>
      </w:pPr>
    </w:p>
    <w:p w14:paraId="3533B8E2" w14:textId="09FB5637" w:rsidR="00AA5587" w:rsidRPr="00363C99" w:rsidRDefault="00AA5587" w:rsidP="00AA5587">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00C55FED">
        <w:rPr>
          <w:bCs/>
          <w:sz w:val="22"/>
          <w:szCs w:val="22"/>
        </w:rPr>
        <w:t>D</w:t>
      </w:r>
      <w:r w:rsidR="00D62591">
        <w:rPr>
          <w:bCs/>
          <w:sz w:val="22"/>
          <w:szCs w:val="22"/>
        </w:rPr>
        <w:t>OBAVA MATERIALA ZA DELO</w:t>
      </w:r>
      <w:r w:rsidR="00C55FED">
        <w:rPr>
          <w:bCs/>
          <w:sz w:val="22"/>
          <w:szCs w:val="22"/>
        </w:rPr>
        <w:t xml:space="preserve"> </w:t>
      </w:r>
      <w:r w:rsidR="002146A2">
        <w:rPr>
          <w:bCs/>
          <w:sz w:val="22"/>
          <w:szCs w:val="22"/>
        </w:rPr>
        <w:t xml:space="preserve"> V ASEPTIČNIH PROSTORIH, BREZIGELNI KONEKTI, SPOJKE, VENTILI ZA OBDOBJE ŠTIRIH LET«</w:t>
      </w:r>
      <w:r w:rsidR="0026049F">
        <w:rPr>
          <w:bCs/>
          <w:sz w:val="22"/>
          <w:szCs w:val="22"/>
        </w:rPr>
        <w:t xml:space="preserve"> </w:t>
      </w:r>
      <w:r w:rsidR="00C55FED">
        <w:rPr>
          <w:bCs/>
          <w:sz w:val="22"/>
          <w:szCs w:val="22"/>
        </w:rPr>
        <w:t xml:space="preserve">za </w:t>
      </w:r>
      <w:r w:rsidR="00A6629B">
        <w:rPr>
          <w:bCs/>
          <w:sz w:val="22"/>
          <w:szCs w:val="22"/>
        </w:rPr>
        <w:t>obdobje štirih let</w:t>
      </w:r>
      <w:r w:rsidRPr="00363C99">
        <w:rPr>
          <w:sz w:val="22"/>
          <w:szCs w:val="22"/>
        </w:rPr>
        <w:t xml:space="preserve">« (številka objave na Portalu javnih naročil: _________________________ z dne _______________). </w:t>
      </w:r>
      <w:r w:rsidRPr="00363C99">
        <w:rPr>
          <w:i/>
          <w:iCs/>
          <w:sz w:val="22"/>
          <w:szCs w:val="22"/>
        </w:rPr>
        <w:t xml:space="preserve"> </w:t>
      </w:r>
    </w:p>
    <w:p w14:paraId="1C488587" w14:textId="77777777" w:rsidR="00AA5587" w:rsidRPr="00363C99" w:rsidRDefault="00AA5587" w:rsidP="00AA5587">
      <w:pPr>
        <w:jc w:val="both"/>
        <w:rPr>
          <w:color w:val="FF0000"/>
          <w:sz w:val="22"/>
          <w:szCs w:val="22"/>
        </w:rPr>
      </w:pPr>
    </w:p>
    <w:p w14:paraId="25375433" w14:textId="77777777" w:rsidR="00AA5587" w:rsidRPr="00363C99" w:rsidRDefault="00AA5587" w:rsidP="00AA5587">
      <w:pPr>
        <w:jc w:val="both"/>
        <w:rPr>
          <w:color w:val="FF0000"/>
          <w:sz w:val="22"/>
          <w:szCs w:val="22"/>
        </w:rPr>
      </w:pPr>
    </w:p>
    <w:p w14:paraId="56A5FF4B" w14:textId="77777777" w:rsidR="00AA5587" w:rsidRPr="00363C99" w:rsidRDefault="00AA5587" w:rsidP="00AA5587">
      <w:pPr>
        <w:jc w:val="both"/>
        <w:rPr>
          <w:color w:val="FF0000"/>
          <w:sz w:val="22"/>
          <w:szCs w:val="22"/>
        </w:rPr>
      </w:pPr>
    </w:p>
    <w:p w14:paraId="393FC720"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ponudnika:</w:t>
      </w:r>
    </w:p>
    <w:p w14:paraId="5EC6D929" w14:textId="77777777" w:rsidR="00AA5587" w:rsidRPr="00363C99" w:rsidRDefault="00AA5587" w:rsidP="00AA5587">
      <w:pPr>
        <w:widowControl w:val="0"/>
        <w:autoSpaceDE w:val="0"/>
        <w:autoSpaceDN w:val="0"/>
        <w:adjustRightInd w:val="0"/>
        <w:spacing w:line="266" w:lineRule="exact"/>
        <w:jc w:val="both"/>
        <w:rPr>
          <w:sz w:val="22"/>
          <w:szCs w:val="22"/>
        </w:rPr>
      </w:pPr>
    </w:p>
    <w:p w14:paraId="0D85DF20" w14:textId="77777777" w:rsidR="00AA5587" w:rsidRPr="00363C99" w:rsidRDefault="00AA5587" w:rsidP="00AA5587">
      <w:pPr>
        <w:widowControl w:val="0"/>
        <w:autoSpaceDE w:val="0"/>
        <w:autoSpaceDN w:val="0"/>
        <w:adjustRightInd w:val="0"/>
        <w:spacing w:line="200" w:lineRule="exact"/>
        <w:jc w:val="both"/>
        <w:rPr>
          <w:sz w:val="22"/>
          <w:szCs w:val="22"/>
        </w:rPr>
      </w:pPr>
    </w:p>
    <w:p w14:paraId="63CD914F"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Pr="00363C99">
        <w:rPr>
          <w:sz w:val="22"/>
          <w:szCs w:val="22"/>
        </w:rPr>
        <w:tab/>
        <w:t>_________________________</w:t>
      </w:r>
    </w:p>
    <w:p w14:paraId="604C76DD"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r>
      <w:r w:rsidRPr="00363C99">
        <w:rPr>
          <w:sz w:val="22"/>
          <w:szCs w:val="22"/>
        </w:rPr>
        <w:tab/>
        <w:t>________________________</w:t>
      </w:r>
    </w:p>
    <w:p w14:paraId="7078DD17" w14:textId="77777777" w:rsidR="00AA5587" w:rsidRPr="00363C99" w:rsidRDefault="00AA5587" w:rsidP="00AA5587">
      <w:pPr>
        <w:jc w:val="both"/>
        <w:rPr>
          <w:color w:val="FF0000"/>
          <w:sz w:val="22"/>
          <w:szCs w:val="22"/>
        </w:rPr>
      </w:pPr>
    </w:p>
    <w:p w14:paraId="67C6AF44" w14:textId="77777777" w:rsidR="00AA5587" w:rsidRPr="00363C99" w:rsidRDefault="00AA5587" w:rsidP="00AA5587">
      <w:pPr>
        <w:jc w:val="both"/>
        <w:rPr>
          <w:color w:val="FF0000"/>
          <w:sz w:val="22"/>
          <w:szCs w:val="22"/>
        </w:rPr>
      </w:pPr>
    </w:p>
    <w:p w14:paraId="4C3EC3E8" w14:textId="77777777" w:rsidR="00AA5587" w:rsidRPr="00363C99" w:rsidRDefault="00AA5587" w:rsidP="00AA5587">
      <w:pPr>
        <w:jc w:val="both"/>
        <w:rPr>
          <w:color w:val="FF0000"/>
          <w:sz w:val="22"/>
          <w:szCs w:val="22"/>
        </w:rPr>
      </w:pPr>
    </w:p>
    <w:p w14:paraId="1EEE6CF5" w14:textId="77777777" w:rsidR="00AA5587" w:rsidRPr="00363C99" w:rsidRDefault="00AA5587" w:rsidP="00AA5587">
      <w:pPr>
        <w:jc w:val="both"/>
        <w:rPr>
          <w:color w:val="FF0000"/>
          <w:sz w:val="22"/>
          <w:szCs w:val="22"/>
        </w:rPr>
      </w:pPr>
    </w:p>
    <w:p w14:paraId="3BD6A608" w14:textId="77777777" w:rsidR="00AA5587" w:rsidRPr="00363C99" w:rsidRDefault="00AA5587" w:rsidP="00AA5587">
      <w:pPr>
        <w:jc w:val="both"/>
        <w:rPr>
          <w:color w:val="FF0000"/>
          <w:sz w:val="22"/>
          <w:szCs w:val="22"/>
        </w:rPr>
      </w:pPr>
    </w:p>
    <w:p w14:paraId="34AC4F22" w14:textId="77777777" w:rsidR="00AA5587" w:rsidRPr="00363C99" w:rsidRDefault="00AA5587" w:rsidP="00AA5587">
      <w:pPr>
        <w:jc w:val="both"/>
        <w:rPr>
          <w:color w:val="FF0000"/>
          <w:sz w:val="22"/>
          <w:szCs w:val="22"/>
        </w:rPr>
      </w:pPr>
    </w:p>
    <w:p w14:paraId="5164971A" w14:textId="77777777" w:rsidR="00AA5587" w:rsidRPr="00363C99" w:rsidRDefault="00AA5587" w:rsidP="00AA5587">
      <w:pPr>
        <w:jc w:val="both"/>
        <w:rPr>
          <w:color w:val="FF0000"/>
          <w:sz w:val="22"/>
          <w:szCs w:val="22"/>
        </w:rPr>
      </w:pPr>
    </w:p>
    <w:p w14:paraId="1B05B2CA" w14:textId="77777777" w:rsidR="00AA5587" w:rsidRPr="00363C99" w:rsidRDefault="00AA5587" w:rsidP="00AA5587">
      <w:pPr>
        <w:jc w:val="both"/>
        <w:rPr>
          <w:color w:val="FF0000"/>
          <w:sz w:val="22"/>
          <w:szCs w:val="22"/>
        </w:rPr>
      </w:pPr>
    </w:p>
    <w:p w14:paraId="44A8A9E7" w14:textId="77777777" w:rsidR="00AA5587" w:rsidRPr="00363C99" w:rsidRDefault="00AA5587" w:rsidP="00AA5587">
      <w:pPr>
        <w:jc w:val="both"/>
        <w:rPr>
          <w:color w:val="FF0000"/>
          <w:sz w:val="22"/>
          <w:szCs w:val="22"/>
        </w:rPr>
      </w:pPr>
    </w:p>
    <w:p w14:paraId="158AD771" w14:textId="77777777" w:rsidR="00AA5587" w:rsidRPr="00363C99" w:rsidRDefault="00AA5587" w:rsidP="00AA5587">
      <w:pPr>
        <w:jc w:val="both"/>
        <w:rPr>
          <w:color w:val="FF0000"/>
          <w:sz w:val="22"/>
          <w:szCs w:val="22"/>
        </w:rPr>
      </w:pPr>
    </w:p>
    <w:p w14:paraId="0A77B956" w14:textId="77777777" w:rsidR="00AA5587" w:rsidRPr="00363C99" w:rsidRDefault="00AA5587" w:rsidP="00AA5587">
      <w:pPr>
        <w:jc w:val="both"/>
        <w:rPr>
          <w:color w:val="FF0000"/>
          <w:sz w:val="22"/>
          <w:szCs w:val="22"/>
        </w:rPr>
      </w:pPr>
    </w:p>
    <w:p w14:paraId="2E0DBCF5" w14:textId="77777777" w:rsidR="00AA5587" w:rsidRPr="00363C99" w:rsidRDefault="00AA5587" w:rsidP="00AA5587">
      <w:pPr>
        <w:jc w:val="both"/>
        <w:rPr>
          <w:color w:val="FF0000"/>
          <w:sz w:val="22"/>
          <w:szCs w:val="22"/>
        </w:rPr>
      </w:pPr>
    </w:p>
    <w:p w14:paraId="6016DCFE" w14:textId="77777777" w:rsidR="00AA5587" w:rsidRPr="00363C99" w:rsidRDefault="00AA5587" w:rsidP="00AA5587">
      <w:pPr>
        <w:jc w:val="both"/>
        <w:rPr>
          <w:color w:val="FF0000"/>
          <w:sz w:val="22"/>
          <w:szCs w:val="22"/>
        </w:rPr>
      </w:pPr>
    </w:p>
    <w:p w14:paraId="6828DBE1" w14:textId="77777777" w:rsidR="00AA5587" w:rsidRPr="00363C99" w:rsidRDefault="00AA5587" w:rsidP="00AA5587">
      <w:pPr>
        <w:jc w:val="both"/>
        <w:rPr>
          <w:color w:val="FF0000"/>
          <w:sz w:val="22"/>
          <w:szCs w:val="22"/>
        </w:rPr>
      </w:pPr>
    </w:p>
    <w:p w14:paraId="02883E41" w14:textId="77777777" w:rsidR="00AA5587" w:rsidRPr="00363C99" w:rsidRDefault="00AA5587" w:rsidP="00AA5587">
      <w:pPr>
        <w:jc w:val="both"/>
        <w:rPr>
          <w:color w:val="FF0000"/>
          <w:sz w:val="22"/>
          <w:szCs w:val="22"/>
        </w:rPr>
      </w:pPr>
    </w:p>
    <w:p w14:paraId="3FC8EC3A" w14:textId="77777777" w:rsidR="00AA5587" w:rsidRPr="00363C99" w:rsidRDefault="00AA5587" w:rsidP="00AA5587">
      <w:pPr>
        <w:jc w:val="both"/>
        <w:rPr>
          <w:color w:val="FF0000"/>
          <w:sz w:val="22"/>
          <w:szCs w:val="22"/>
        </w:rPr>
      </w:pPr>
    </w:p>
    <w:p w14:paraId="1A1B31C9" w14:textId="4460D635" w:rsidR="00AA5587" w:rsidRPr="00363C99" w:rsidRDefault="00AA5587" w:rsidP="00AA5587">
      <w:pPr>
        <w:jc w:val="both"/>
        <w:rPr>
          <w:b/>
          <w:sz w:val="22"/>
          <w:szCs w:val="22"/>
        </w:rPr>
      </w:pPr>
      <w:r w:rsidRPr="00363C99">
        <w:rPr>
          <w:b/>
          <w:sz w:val="22"/>
          <w:szCs w:val="22"/>
        </w:rPr>
        <w:br w:type="page"/>
      </w:r>
      <w:r w:rsidRPr="00363C99">
        <w:rPr>
          <w:b/>
          <w:sz w:val="22"/>
          <w:szCs w:val="22"/>
        </w:rPr>
        <w:lastRenderedPageBreak/>
        <w:t>OBR-</w:t>
      </w:r>
      <w:r>
        <w:rPr>
          <w:b/>
          <w:sz w:val="22"/>
          <w:szCs w:val="22"/>
        </w:rPr>
        <w:t>12</w:t>
      </w:r>
    </w:p>
    <w:p w14:paraId="2051A5CB" w14:textId="77777777" w:rsidR="00AA5587" w:rsidRPr="00363C99" w:rsidRDefault="00AA5587" w:rsidP="00AA5587">
      <w:pPr>
        <w:jc w:val="both"/>
        <w:rPr>
          <w:color w:val="FF0000"/>
          <w:sz w:val="22"/>
          <w:szCs w:val="22"/>
        </w:rPr>
      </w:pPr>
      <w:r w:rsidRPr="00363C99">
        <w:rPr>
          <w:color w:val="FF0000"/>
          <w:sz w:val="22"/>
          <w:szCs w:val="22"/>
        </w:rPr>
        <w:t xml:space="preserve">  </w:t>
      </w:r>
    </w:p>
    <w:p w14:paraId="775211F1" w14:textId="77777777" w:rsidR="00AA5587" w:rsidRPr="00363C99" w:rsidRDefault="00AA5587" w:rsidP="00AA5587">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14:paraId="22874968" w14:textId="77777777" w:rsidR="00AA5587" w:rsidRPr="00363C99" w:rsidRDefault="00AA5587" w:rsidP="00AA5587">
      <w:pPr>
        <w:widowControl w:val="0"/>
        <w:autoSpaceDE w:val="0"/>
        <w:autoSpaceDN w:val="0"/>
        <w:adjustRightInd w:val="0"/>
        <w:spacing w:line="295" w:lineRule="exact"/>
        <w:jc w:val="both"/>
        <w:rPr>
          <w:sz w:val="22"/>
          <w:szCs w:val="22"/>
        </w:rPr>
      </w:pPr>
    </w:p>
    <w:p w14:paraId="3B17E230" w14:textId="01C55284" w:rsidR="00AA5587" w:rsidRPr="00363C99" w:rsidRDefault="00AA5587" w:rsidP="00AA5587">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sidR="00D62591" w:rsidRPr="00D62591">
        <w:rPr>
          <w:b/>
          <w:bCs/>
          <w:sz w:val="22"/>
          <w:szCs w:val="22"/>
        </w:rPr>
        <w:t>DOBAVA MATERIALA ZA DELO</w:t>
      </w:r>
      <w:r w:rsidR="002146A2" w:rsidRPr="00D62591">
        <w:rPr>
          <w:b/>
          <w:bCs/>
          <w:sz w:val="22"/>
          <w:szCs w:val="22"/>
        </w:rPr>
        <w:t xml:space="preserve"> V ASEPTIČNIH PROSTORIH, </w:t>
      </w:r>
      <w:r w:rsidR="002146A2">
        <w:rPr>
          <w:b/>
          <w:bCs/>
          <w:sz w:val="22"/>
          <w:szCs w:val="22"/>
        </w:rPr>
        <w:t>BREZIGELNI KONEKTI, SPOJKE, VENTILI ZA OBDOBJE ŠTIRIH LET«</w:t>
      </w:r>
      <w:r w:rsidR="0026049F">
        <w:rPr>
          <w:b/>
          <w:bCs/>
          <w:sz w:val="22"/>
          <w:szCs w:val="22"/>
        </w:rPr>
        <w:t xml:space="preserve"> </w:t>
      </w:r>
      <w:r w:rsidRPr="00363C99">
        <w:rPr>
          <w:sz w:val="22"/>
          <w:szCs w:val="22"/>
        </w:rPr>
        <w:t>(številka objave na Portalu javnih naročil: _______________________ z dne ___________) pridobi potrdilo iz kazenske evidence fizičnih oseb pri Ministrstvu za pravosodje.</w:t>
      </w:r>
    </w:p>
    <w:p w14:paraId="1E4D2940" w14:textId="77777777" w:rsidR="00AA5587" w:rsidRPr="00363C99" w:rsidRDefault="00AA5587" w:rsidP="00AA5587">
      <w:pPr>
        <w:jc w:val="both"/>
        <w:rPr>
          <w:sz w:val="22"/>
          <w:szCs w:val="22"/>
        </w:rPr>
      </w:pPr>
    </w:p>
    <w:p w14:paraId="11343F9D"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14:paraId="1C7928D4" w14:textId="77777777" w:rsidR="00AA5587" w:rsidRPr="00363C99" w:rsidRDefault="00AA5587" w:rsidP="00AA5587">
      <w:pPr>
        <w:widowControl w:val="0"/>
        <w:autoSpaceDE w:val="0"/>
        <w:autoSpaceDN w:val="0"/>
        <w:adjustRightInd w:val="0"/>
        <w:spacing w:line="267" w:lineRule="exact"/>
        <w:jc w:val="both"/>
        <w:rPr>
          <w:sz w:val="22"/>
          <w:szCs w:val="22"/>
        </w:rPr>
      </w:pPr>
    </w:p>
    <w:p w14:paraId="6F2008B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14:paraId="3AFBE538" w14:textId="77777777" w:rsidR="00AA5587" w:rsidRPr="00363C99" w:rsidRDefault="00AA5587" w:rsidP="00AA5587">
      <w:pPr>
        <w:widowControl w:val="0"/>
        <w:autoSpaceDE w:val="0"/>
        <w:autoSpaceDN w:val="0"/>
        <w:adjustRightInd w:val="0"/>
        <w:spacing w:line="267" w:lineRule="exact"/>
        <w:jc w:val="both"/>
        <w:rPr>
          <w:sz w:val="22"/>
          <w:szCs w:val="22"/>
        </w:rPr>
      </w:pPr>
    </w:p>
    <w:p w14:paraId="6C9575C6"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14:paraId="3CD4245E" w14:textId="77777777" w:rsidR="00AA5587" w:rsidRPr="00363C99" w:rsidRDefault="00AA5587" w:rsidP="00AA5587">
      <w:pPr>
        <w:widowControl w:val="0"/>
        <w:autoSpaceDE w:val="0"/>
        <w:autoSpaceDN w:val="0"/>
        <w:adjustRightInd w:val="0"/>
        <w:spacing w:line="268" w:lineRule="exact"/>
        <w:jc w:val="both"/>
        <w:rPr>
          <w:sz w:val="22"/>
          <w:szCs w:val="22"/>
        </w:rPr>
      </w:pPr>
    </w:p>
    <w:p w14:paraId="3183F2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14:paraId="2DF3711B" w14:textId="77777777" w:rsidR="00AA5587" w:rsidRPr="00363C99" w:rsidRDefault="00AA5587" w:rsidP="00AA5587">
      <w:pPr>
        <w:widowControl w:val="0"/>
        <w:autoSpaceDE w:val="0"/>
        <w:autoSpaceDN w:val="0"/>
        <w:adjustRightInd w:val="0"/>
        <w:spacing w:line="267" w:lineRule="exact"/>
        <w:jc w:val="both"/>
        <w:rPr>
          <w:sz w:val="22"/>
          <w:szCs w:val="22"/>
        </w:rPr>
      </w:pPr>
    </w:p>
    <w:p w14:paraId="6F46D952"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OBČINA ROJSTVA: _________________________________________</w:t>
      </w:r>
    </w:p>
    <w:p w14:paraId="0C0C07B1" w14:textId="77777777" w:rsidR="00AA5587" w:rsidRPr="00363C99" w:rsidRDefault="00AA5587" w:rsidP="00AA5587">
      <w:pPr>
        <w:widowControl w:val="0"/>
        <w:autoSpaceDE w:val="0"/>
        <w:autoSpaceDN w:val="0"/>
        <w:adjustRightInd w:val="0"/>
        <w:spacing w:line="266" w:lineRule="exact"/>
        <w:jc w:val="both"/>
        <w:rPr>
          <w:sz w:val="22"/>
          <w:szCs w:val="22"/>
        </w:rPr>
      </w:pPr>
    </w:p>
    <w:p w14:paraId="448FD02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DRŽAVA ROJSTVA: _________________________________________</w:t>
      </w:r>
    </w:p>
    <w:p w14:paraId="5C31C44E" w14:textId="77777777" w:rsidR="00AA5587" w:rsidRPr="00363C99" w:rsidRDefault="00AA5587" w:rsidP="00AA5587">
      <w:pPr>
        <w:widowControl w:val="0"/>
        <w:autoSpaceDE w:val="0"/>
        <w:autoSpaceDN w:val="0"/>
        <w:adjustRightInd w:val="0"/>
        <w:spacing w:line="267" w:lineRule="exact"/>
        <w:jc w:val="both"/>
        <w:rPr>
          <w:sz w:val="22"/>
          <w:szCs w:val="22"/>
        </w:rPr>
      </w:pPr>
    </w:p>
    <w:p w14:paraId="7C44D77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NASLOV STALNEGA/STALNEGA BIVALIŠČA:</w:t>
      </w:r>
    </w:p>
    <w:p w14:paraId="780C2A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14:paraId="05BFE641" w14:textId="77777777" w:rsidR="00AA5587" w:rsidRPr="00363C99" w:rsidRDefault="00AA5587" w:rsidP="00AA5587">
      <w:pPr>
        <w:widowControl w:val="0"/>
        <w:autoSpaceDE w:val="0"/>
        <w:autoSpaceDN w:val="0"/>
        <w:adjustRightInd w:val="0"/>
        <w:spacing w:line="267" w:lineRule="exact"/>
        <w:jc w:val="both"/>
        <w:rPr>
          <w:sz w:val="22"/>
          <w:szCs w:val="22"/>
        </w:rPr>
      </w:pPr>
    </w:p>
    <w:p w14:paraId="2DF0FF17"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(poštna številka in pošta): _________________________________________</w:t>
      </w:r>
    </w:p>
    <w:p w14:paraId="1176E708" w14:textId="77777777" w:rsidR="00AA5587" w:rsidRPr="00363C99" w:rsidRDefault="00AA5587" w:rsidP="00AA5587">
      <w:pPr>
        <w:widowControl w:val="0"/>
        <w:autoSpaceDE w:val="0"/>
        <w:autoSpaceDN w:val="0"/>
        <w:adjustRightInd w:val="0"/>
        <w:spacing w:line="266" w:lineRule="exact"/>
        <w:jc w:val="both"/>
        <w:rPr>
          <w:sz w:val="22"/>
          <w:szCs w:val="22"/>
        </w:rPr>
      </w:pPr>
    </w:p>
    <w:p w14:paraId="1989D0E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DRŽAVLJANSTVO: _________________________________________</w:t>
      </w:r>
    </w:p>
    <w:p w14:paraId="57212F0C" w14:textId="77777777" w:rsidR="00AA5587" w:rsidRPr="00363C99" w:rsidRDefault="00AA5587" w:rsidP="00AA5587">
      <w:pPr>
        <w:widowControl w:val="0"/>
        <w:autoSpaceDE w:val="0"/>
        <w:autoSpaceDN w:val="0"/>
        <w:adjustRightInd w:val="0"/>
        <w:spacing w:line="267" w:lineRule="exact"/>
        <w:jc w:val="both"/>
        <w:rPr>
          <w:sz w:val="22"/>
          <w:szCs w:val="22"/>
        </w:rPr>
      </w:pPr>
    </w:p>
    <w:p w14:paraId="2F16D17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14:paraId="196F014D" w14:textId="77777777" w:rsidR="00AA5587" w:rsidRPr="00363C99" w:rsidRDefault="00AA5587" w:rsidP="00AA5587">
      <w:pPr>
        <w:widowControl w:val="0"/>
        <w:autoSpaceDE w:val="0"/>
        <w:autoSpaceDN w:val="0"/>
        <w:adjustRightInd w:val="0"/>
        <w:jc w:val="both"/>
        <w:rPr>
          <w:sz w:val="22"/>
          <w:szCs w:val="22"/>
        </w:rPr>
      </w:pPr>
    </w:p>
    <w:p w14:paraId="5291A17E" w14:textId="77777777" w:rsidR="00AA5587" w:rsidRPr="00363C99" w:rsidRDefault="00AA5587" w:rsidP="00AA5587">
      <w:pPr>
        <w:widowControl w:val="0"/>
        <w:autoSpaceDE w:val="0"/>
        <w:autoSpaceDN w:val="0"/>
        <w:adjustRightInd w:val="0"/>
        <w:jc w:val="both"/>
        <w:rPr>
          <w:sz w:val="22"/>
          <w:szCs w:val="22"/>
        </w:rPr>
      </w:pPr>
    </w:p>
    <w:p w14:paraId="37ED334B" w14:textId="77777777" w:rsidR="00AA5587" w:rsidRPr="00363C99" w:rsidRDefault="00AA5587" w:rsidP="00AA5587">
      <w:pPr>
        <w:widowControl w:val="0"/>
        <w:autoSpaceDE w:val="0"/>
        <w:autoSpaceDN w:val="0"/>
        <w:adjustRightInd w:val="0"/>
        <w:jc w:val="both"/>
        <w:rPr>
          <w:sz w:val="22"/>
          <w:szCs w:val="22"/>
        </w:rPr>
      </w:pPr>
    </w:p>
    <w:p w14:paraId="21D599E4"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14:paraId="1A7D8AE9" w14:textId="77777777" w:rsidR="00AA5587" w:rsidRPr="00363C99" w:rsidRDefault="00AA5587" w:rsidP="00AA5587">
      <w:pPr>
        <w:widowControl w:val="0"/>
        <w:autoSpaceDE w:val="0"/>
        <w:autoSpaceDN w:val="0"/>
        <w:adjustRightInd w:val="0"/>
        <w:spacing w:line="266" w:lineRule="exact"/>
        <w:jc w:val="both"/>
        <w:rPr>
          <w:sz w:val="22"/>
          <w:szCs w:val="22"/>
        </w:rPr>
      </w:pPr>
    </w:p>
    <w:p w14:paraId="5D46C045" w14:textId="77777777" w:rsidR="00AA5587" w:rsidRPr="00363C99" w:rsidRDefault="00AA5587" w:rsidP="00AA5587">
      <w:pPr>
        <w:widowControl w:val="0"/>
        <w:autoSpaceDE w:val="0"/>
        <w:autoSpaceDN w:val="0"/>
        <w:adjustRightInd w:val="0"/>
        <w:spacing w:line="200" w:lineRule="exact"/>
        <w:jc w:val="both"/>
        <w:rPr>
          <w:sz w:val="22"/>
          <w:szCs w:val="22"/>
        </w:rPr>
      </w:pPr>
    </w:p>
    <w:p w14:paraId="7E4AF6AC"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14:paraId="1CE61BFF"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t xml:space="preserve"> ________________________</w:t>
      </w:r>
    </w:p>
    <w:p w14:paraId="42CCD4B0" w14:textId="77777777" w:rsidR="00AA5587" w:rsidRPr="00363C99" w:rsidRDefault="00AA5587" w:rsidP="00AA5587">
      <w:pPr>
        <w:widowControl w:val="0"/>
        <w:autoSpaceDE w:val="0"/>
        <w:autoSpaceDN w:val="0"/>
        <w:adjustRightInd w:val="0"/>
        <w:jc w:val="both"/>
        <w:rPr>
          <w:sz w:val="22"/>
          <w:szCs w:val="22"/>
        </w:rPr>
      </w:pPr>
    </w:p>
    <w:p w14:paraId="47082F9D" w14:textId="77777777" w:rsidR="00AA5587" w:rsidRPr="00363C99" w:rsidRDefault="00AA5587" w:rsidP="00AA5587">
      <w:pPr>
        <w:widowControl w:val="0"/>
        <w:autoSpaceDE w:val="0"/>
        <w:autoSpaceDN w:val="0"/>
        <w:adjustRightInd w:val="0"/>
        <w:spacing w:line="200" w:lineRule="exact"/>
        <w:jc w:val="both"/>
        <w:rPr>
          <w:sz w:val="22"/>
          <w:szCs w:val="22"/>
        </w:rPr>
      </w:pPr>
    </w:p>
    <w:p w14:paraId="20178569" w14:textId="77777777" w:rsidR="00AA5587" w:rsidRPr="00363C99" w:rsidRDefault="00AA5587" w:rsidP="00AA5587">
      <w:pPr>
        <w:widowControl w:val="0"/>
        <w:autoSpaceDE w:val="0"/>
        <w:autoSpaceDN w:val="0"/>
        <w:adjustRightInd w:val="0"/>
        <w:spacing w:line="235" w:lineRule="auto"/>
        <w:jc w:val="both"/>
        <w:rPr>
          <w:b/>
          <w:bCs/>
          <w:sz w:val="22"/>
          <w:szCs w:val="22"/>
        </w:rPr>
      </w:pPr>
    </w:p>
    <w:p w14:paraId="4165CBC9"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b/>
          <w:bCs/>
          <w:sz w:val="22"/>
          <w:szCs w:val="22"/>
        </w:rPr>
        <w:t>Opomba:</w:t>
      </w:r>
    </w:p>
    <w:p w14:paraId="7947B229" w14:textId="77777777" w:rsidR="00AA5587" w:rsidRPr="00363C99" w:rsidRDefault="00AA5587" w:rsidP="00AA5587">
      <w:pPr>
        <w:widowControl w:val="0"/>
        <w:autoSpaceDE w:val="0"/>
        <w:autoSpaceDN w:val="0"/>
        <w:adjustRightInd w:val="0"/>
        <w:spacing w:line="2" w:lineRule="exact"/>
        <w:jc w:val="both"/>
        <w:rPr>
          <w:sz w:val="22"/>
          <w:szCs w:val="22"/>
        </w:rPr>
      </w:pPr>
    </w:p>
    <w:p w14:paraId="4E8ACE6C"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14:paraId="3E1DE511" w14:textId="77777777" w:rsidR="00AA5587" w:rsidRPr="00363C99" w:rsidRDefault="00AA5587" w:rsidP="00AA5587">
      <w:pPr>
        <w:widowControl w:val="0"/>
        <w:autoSpaceDE w:val="0"/>
        <w:autoSpaceDN w:val="0"/>
        <w:adjustRightInd w:val="0"/>
        <w:spacing w:line="213" w:lineRule="exact"/>
        <w:jc w:val="both"/>
        <w:rPr>
          <w:sz w:val="22"/>
          <w:szCs w:val="22"/>
        </w:rPr>
      </w:pPr>
    </w:p>
    <w:p w14:paraId="1BE9A33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p>
    <w:p w14:paraId="6D27D10B" w14:textId="77777777" w:rsidR="00AA5587" w:rsidRPr="00363C99" w:rsidRDefault="00AA5587" w:rsidP="00AA5587">
      <w:pPr>
        <w:jc w:val="both"/>
        <w:rPr>
          <w:color w:val="FF0000"/>
          <w:sz w:val="22"/>
          <w:szCs w:val="22"/>
        </w:rPr>
      </w:pPr>
    </w:p>
    <w:p w14:paraId="2B8B7F32" w14:textId="77777777" w:rsidR="00AA5587" w:rsidRPr="00363C99" w:rsidRDefault="00AA5587" w:rsidP="00AA5587">
      <w:pPr>
        <w:jc w:val="both"/>
        <w:rPr>
          <w:color w:val="FF0000"/>
          <w:sz w:val="22"/>
          <w:szCs w:val="22"/>
        </w:rPr>
      </w:pPr>
    </w:p>
    <w:p w14:paraId="48661D30" w14:textId="12EB613E" w:rsidR="00AA5587" w:rsidRPr="00363C99" w:rsidRDefault="00AA5587" w:rsidP="00AA5587">
      <w:pPr>
        <w:spacing w:line="360" w:lineRule="auto"/>
        <w:jc w:val="both"/>
        <w:rPr>
          <w:bCs/>
          <w:sz w:val="22"/>
          <w:szCs w:val="22"/>
        </w:rPr>
      </w:pP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26869" w14:textId="77777777" w:rsidR="00637228" w:rsidRDefault="00637228">
      <w:r>
        <w:separator/>
      </w:r>
    </w:p>
  </w:endnote>
  <w:endnote w:type="continuationSeparator" w:id="0">
    <w:p w14:paraId="25484776" w14:textId="77777777" w:rsidR="00637228" w:rsidRDefault="0063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F853" w14:textId="77777777" w:rsidR="000C3D93" w:rsidRDefault="000C3D9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3F45E6" w14:textId="77777777" w:rsidR="000C3D93" w:rsidRDefault="000C3D9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E64F" w14:textId="72821446" w:rsidR="000C3D93" w:rsidRDefault="000C3D9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4336F">
      <w:rPr>
        <w:rStyle w:val="tevilkastrani"/>
        <w:noProof/>
      </w:rPr>
      <w:t>21</w:t>
    </w:r>
    <w:r>
      <w:rPr>
        <w:rStyle w:val="tevilkastrani"/>
      </w:rPr>
      <w:fldChar w:fldCharType="end"/>
    </w:r>
  </w:p>
  <w:p w14:paraId="47891986" w14:textId="77777777" w:rsidR="000C3D93" w:rsidRDefault="000C3D9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5AEC8" w14:textId="77777777" w:rsidR="00637228" w:rsidRDefault="00637228">
      <w:r>
        <w:separator/>
      </w:r>
    </w:p>
  </w:footnote>
  <w:footnote w:type="continuationSeparator" w:id="0">
    <w:p w14:paraId="272C4466" w14:textId="77777777" w:rsidR="00637228" w:rsidRDefault="00637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9070DBE"/>
    <w:multiLevelType w:val="hybridMultilevel"/>
    <w:tmpl w:val="C5DE4D4C"/>
    <w:lvl w:ilvl="0" w:tplc="2276511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69299186">
    <w:abstractNumId w:val="33"/>
  </w:num>
  <w:num w:numId="2" w16cid:durableId="2025553695">
    <w:abstractNumId w:val="15"/>
  </w:num>
  <w:num w:numId="3" w16cid:durableId="1026102523">
    <w:abstractNumId w:val="17"/>
  </w:num>
  <w:num w:numId="4" w16cid:durableId="11209936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2050343">
    <w:abstractNumId w:val="14"/>
  </w:num>
  <w:num w:numId="6" w16cid:durableId="37434973">
    <w:abstractNumId w:val="19"/>
  </w:num>
  <w:num w:numId="7" w16cid:durableId="337587558">
    <w:abstractNumId w:val="21"/>
  </w:num>
  <w:num w:numId="8" w16cid:durableId="416439863">
    <w:abstractNumId w:val="18"/>
  </w:num>
  <w:num w:numId="9" w16cid:durableId="1077362215">
    <w:abstractNumId w:val="22"/>
  </w:num>
  <w:num w:numId="10" w16cid:durableId="384644782">
    <w:abstractNumId w:val="16"/>
  </w:num>
  <w:num w:numId="11" w16cid:durableId="751436626">
    <w:abstractNumId w:val="20"/>
  </w:num>
  <w:num w:numId="12" w16cid:durableId="1225068970">
    <w:abstractNumId w:val="42"/>
  </w:num>
  <w:num w:numId="13" w16cid:durableId="1597060101">
    <w:abstractNumId w:val="38"/>
  </w:num>
  <w:num w:numId="14" w16cid:durableId="1390567509">
    <w:abstractNumId w:val="23"/>
  </w:num>
  <w:num w:numId="15" w16cid:durableId="886794316">
    <w:abstractNumId w:val="27"/>
  </w:num>
  <w:num w:numId="16" w16cid:durableId="951518663">
    <w:abstractNumId w:val="29"/>
  </w:num>
  <w:num w:numId="17" w16cid:durableId="655961822">
    <w:abstractNumId w:val="36"/>
  </w:num>
  <w:num w:numId="18" w16cid:durableId="10761705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8591014">
    <w:abstractNumId w:val="45"/>
  </w:num>
  <w:num w:numId="20" w16cid:durableId="363140065">
    <w:abstractNumId w:val="25"/>
  </w:num>
  <w:num w:numId="21" w16cid:durableId="1289894330">
    <w:abstractNumId w:val="30"/>
  </w:num>
  <w:num w:numId="22" w16cid:durableId="1828549111">
    <w:abstractNumId w:val="44"/>
  </w:num>
  <w:num w:numId="23" w16cid:durableId="1736661101">
    <w:abstractNumId w:val="41"/>
  </w:num>
  <w:num w:numId="24" w16cid:durableId="1980764159">
    <w:abstractNumId w:val="32"/>
  </w:num>
  <w:num w:numId="25" w16cid:durableId="2007398723">
    <w:abstractNumId w:val="31"/>
  </w:num>
  <w:num w:numId="26" w16cid:durableId="187569308">
    <w:abstractNumId w:val="35"/>
  </w:num>
  <w:num w:numId="27" w16cid:durableId="480079546">
    <w:abstractNumId w:val="7"/>
  </w:num>
  <w:num w:numId="28" w16cid:durableId="1614289313">
    <w:abstractNumId w:val="5"/>
  </w:num>
  <w:num w:numId="29" w16cid:durableId="1925843972">
    <w:abstractNumId w:val="6"/>
  </w:num>
  <w:num w:numId="30" w16cid:durableId="2026710911">
    <w:abstractNumId w:val="8"/>
  </w:num>
  <w:num w:numId="31" w16cid:durableId="503252385">
    <w:abstractNumId w:val="39"/>
  </w:num>
  <w:num w:numId="32" w16cid:durableId="117770388">
    <w:abstractNumId w:val="37"/>
  </w:num>
  <w:num w:numId="33" w16cid:durableId="314258328">
    <w:abstractNumId w:val="26"/>
  </w:num>
  <w:num w:numId="34" w16cid:durableId="52313733">
    <w:abstractNumId w:val="28"/>
  </w:num>
  <w:num w:numId="35" w16cid:durableId="1958675071">
    <w:abstractNumId w:val="40"/>
  </w:num>
  <w:num w:numId="36" w16cid:durableId="34693964">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097"/>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D93"/>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3F22"/>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452"/>
    <w:rsid w:val="0014586D"/>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459C"/>
    <w:rsid w:val="001C554A"/>
    <w:rsid w:val="001C5A6C"/>
    <w:rsid w:val="001C6676"/>
    <w:rsid w:val="001C7533"/>
    <w:rsid w:val="001D01E8"/>
    <w:rsid w:val="001D0413"/>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6A2"/>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049F"/>
    <w:rsid w:val="00261A86"/>
    <w:rsid w:val="00261CF9"/>
    <w:rsid w:val="002621F0"/>
    <w:rsid w:val="00262208"/>
    <w:rsid w:val="002646ED"/>
    <w:rsid w:val="00265556"/>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2F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7F"/>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3F7303"/>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24B"/>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39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8FA"/>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3AEE"/>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849"/>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E62"/>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6AF"/>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37228"/>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237"/>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3E3"/>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3725"/>
    <w:rsid w:val="006C3AE2"/>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8F3"/>
    <w:rsid w:val="006E79CA"/>
    <w:rsid w:val="006E7EA3"/>
    <w:rsid w:val="006F1037"/>
    <w:rsid w:val="006F1EB8"/>
    <w:rsid w:val="006F24B6"/>
    <w:rsid w:val="006F2BAA"/>
    <w:rsid w:val="006F55E0"/>
    <w:rsid w:val="006F5BDA"/>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C7A"/>
    <w:rsid w:val="00726F74"/>
    <w:rsid w:val="00727F7A"/>
    <w:rsid w:val="00730982"/>
    <w:rsid w:val="00733533"/>
    <w:rsid w:val="00733A20"/>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57EDE"/>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105"/>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1239"/>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3DBB"/>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449"/>
    <w:rsid w:val="009E1AA8"/>
    <w:rsid w:val="009E2059"/>
    <w:rsid w:val="009E35E7"/>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1C4C"/>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5CD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16E"/>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2CF"/>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376E"/>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5FED"/>
    <w:rsid w:val="00C564A0"/>
    <w:rsid w:val="00C56765"/>
    <w:rsid w:val="00C568A9"/>
    <w:rsid w:val="00C56F1A"/>
    <w:rsid w:val="00C574B5"/>
    <w:rsid w:val="00C5750D"/>
    <w:rsid w:val="00C57A99"/>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C81"/>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0D9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591"/>
    <w:rsid w:val="00D62924"/>
    <w:rsid w:val="00D62CC7"/>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0D3C"/>
    <w:rsid w:val="00E61B41"/>
    <w:rsid w:val="00E62E24"/>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6A9"/>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0B58"/>
    <w:rsid w:val="00F611F4"/>
    <w:rsid w:val="00F622A3"/>
    <w:rsid w:val="00F639CB"/>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7CC"/>
    <w:rsid w:val="00F83B8C"/>
    <w:rsid w:val="00F840EA"/>
    <w:rsid w:val="00F8473E"/>
    <w:rsid w:val="00F84DE4"/>
    <w:rsid w:val="00F86066"/>
    <w:rsid w:val="00F861FE"/>
    <w:rsid w:val="00F863FF"/>
    <w:rsid w:val="00F86CFC"/>
    <w:rsid w:val="00F8709E"/>
    <w:rsid w:val="00F87F3C"/>
    <w:rsid w:val="00F9052F"/>
    <w:rsid w:val="00F90AA8"/>
    <w:rsid w:val="00F90AB4"/>
    <w:rsid w:val="00F91C7C"/>
    <w:rsid w:val="00F92720"/>
    <w:rsid w:val="00F929AA"/>
    <w:rsid w:val="00F93BFF"/>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1EF"/>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496307311">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016899-0EB6-4963-8005-419ACC944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11063</Words>
  <Characters>63060</Characters>
  <Application>Microsoft Office Word</Application>
  <DocSecurity>0</DocSecurity>
  <Lines>525</Lines>
  <Paragraphs>147</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73976</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Aljoša Trtnik</cp:lastModifiedBy>
  <cp:revision>3</cp:revision>
  <cp:lastPrinted>2022-05-23T09:57:00Z</cp:lastPrinted>
  <dcterms:created xsi:type="dcterms:W3CDTF">2022-06-16T07:54:00Z</dcterms:created>
  <dcterms:modified xsi:type="dcterms:W3CDTF">2022-06-16T08:01:00Z</dcterms:modified>
</cp:coreProperties>
</file>